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A514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6A514A" w:rsidRPr="00731494" w14:paraId="7E18E7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BF1AC" w14:textId="1C7EABAE" w:rsidR="006A514A" w:rsidRPr="00731494" w:rsidRDefault="006A514A">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3296D" w14:textId="1E8DE4A1" w:rsidR="006A514A" w:rsidRPr="00731494" w:rsidRDefault="006A514A">
            <w:pPr>
              <w:rPr>
                <w:rFonts w:ascii="Arial" w:hAnsi="Arial" w:cs="Arial"/>
                <w:color w:val="000000"/>
                <w:position w:val="-2"/>
                <w:sz w:val="18"/>
                <w:szCs w:val="18"/>
              </w:rPr>
            </w:pPr>
            <w:r>
              <w:rPr>
                <w:rFonts w:ascii="Arial" w:hAnsi="Arial" w:cs="Arial"/>
                <w:color w:val="000000"/>
                <w:position w:val="-2"/>
                <w:sz w:val="18"/>
                <w:szCs w:val="18"/>
              </w:rPr>
              <w:t>Izpis iz aplikacije »Google maps«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9218C" w14:textId="33AC4BB3" w:rsidR="006A514A" w:rsidRPr="00731494" w:rsidRDefault="006A51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Prikaz razdalje od lokacije naročnika do delavnice izvajalca, kjer bo opravljeno vzdrževanje in servisiranje. </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14920EAC" w:rsidR="00BE7E6E" w:rsidRPr="00731494" w:rsidRDefault="006A514A">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C54500A" w:rsidR="00BE7E6E" w:rsidRPr="00731494" w:rsidRDefault="00335A08">
            <w:r w:rsidRPr="00335A08">
              <w:rPr>
                <w:rFonts w:ascii="Arial" w:hAnsi="Arial" w:cs="Arial"/>
                <w:color w:val="000000"/>
                <w:position w:val="-2"/>
                <w:sz w:val="18"/>
                <w:szCs w:val="18"/>
              </w:rPr>
              <w:t xml:space="preserve">Vzorec </w:t>
            </w:r>
            <w:r w:rsidR="006A514A">
              <w:rPr>
                <w:rFonts w:ascii="Arial" w:hAnsi="Arial" w:cs="Arial"/>
                <w:color w:val="000000"/>
                <w:position w:val="-2"/>
                <w:sz w:val="18"/>
                <w:szCs w:val="18"/>
              </w:rPr>
              <w:t>menične izjave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3087C" w14:textId="77777777" w:rsidR="00C5727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r w:rsidR="00C57274">
              <w:rPr>
                <w:rFonts w:ascii="Arial" w:hAnsi="Arial" w:cs="Arial"/>
                <w:color w:val="000000"/>
                <w:position w:val="-2"/>
                <w:sz w:val="18"/>
                <w:szCs w:val="18"/>
              </w:rPr>
              <w:t xml:space="preserve"> </w:t>
            </w:r>
          </w:p>
          <w:p w14:paraId="1F771338" w14:textId="3CE927AE" w:rsidR="00D31C97"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(relevantno v primeru nastopa s podizvajalcem/i)</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8E64A" w14:textId="77777777" w:rsidR="00D31C97"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p w14:paraId="64FF1C57" w14:textId="02D7908F" w:rsidR="00C57274"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5F2FA" w14:textId="77777777" w:rsidR="00D31C97"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p w14:paraId="60E172AA" w14:textId="5D174E5D" w:rsidR="00C57274"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8F4C11" w:rsidR="00BE7E6E" w:rsidRPr="00285E5F" w:rsidRDefault="00A11576">
            <w:pPr>
              <w:rPr>
                <w:highlight w:val="yellow"/>
              </w:rPr>
            </w:pPr>
            <w:r w:rsidRPr="00CC0FCB">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6014E6A9" w:rsidR="002E6EDE" w:rsidRPr="00731494" w:rsidRDefault="006A514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1A5EEC84" w:rsidR="002E6EDE" w:rsidRPr="00731494" w:rsidRDefault="006A514A">
            <w:pPr>
              <w:rPr>
                <w:rFonts w:ascii="Arial" w:hAnsi="Arial" w:cs="Arial"/>
                <w:color w:val="000000"/>
                <w:position w:val="-2"/>
                <w:sz w:val="18"/>
                <w:szCs w:val="18"/>
              </w:rPr>
            </w:pPr>
            <w:r>
              <w:rPr>
                <w:rFonts w:ascii="Arial" w:hAnsi="Arial" w:cs="Arial"/>
                <w:color w:val="000000"/>
                <w:position w:val="-2"/>
                <w:sz w:val="18"/>
                <w:szCs w:val="18"/>
              </w:rPr>
              <w:t>Cenik rezervnih delov</w:t>
            </w:r>
            <w:r w:rsidR="00921A17">
              <w:rPr>
                <w:rFonts w:ascii="Arial" w:hAnsi="Arial" w:cs="Arial"/>
                <w:color w:val="000000"/>
                <w:position w:val="-2"/>
                <w:sz w:val="18"/>
                <w:szCs w:val="18"/>
              </w:rPr>
              <w:t xml:space="preserve"> za vozila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0F81B01E" w:rsidR="002E6EDE" w:rsidRPr="00731494" w:rsidRDefault="006A514A">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r w:rsidR="00C55870">
              <w:rPr>
                <w:rFonts w:ascii="Arial" w:hAnsi="Arial" w:cs="Arial"/>
                <w:color w:val="000000"/>
                <w:position w:val="-2"/>
                <w:sz w:val="18"/>
                <w:szCs w:val="18"/>
              </w:rPr>
              <w:t xml:space="preserve"> </w:t>
            </w:r>
            <w:r w:rsidR="00C55870" w:rsidRPr="00921A17">
              <w:rPr>
                <w:rFonts w:ascii="Arial" w:hAnsi="Arial" w:cs="Arial"/>
                <w:b/>
                <w:bCs/>
                <w:color w:val="000000"/>
                <w:position w:val="-2"/>
                <w:sz w:val="18"/>
                <w:szCs w:val="18"/>
              </w:rPr>
              <w:t>Pripravi ponudnik sam.</w:t>
            </w:r>
            <w:r w:rsidR="00C55870">
              <w:rPr>
                <w:rFonts w:ascii="Arial" w:hAnsi="Arial" w:cs="Arial"/>
                <w:color w:val="000000"/>
                <w:position w:val="-2"/>
                <w:sz w:val="18"/>
                <w:szCs w:val="18"/>
              </w:rPr>
              <w:t xml:space="preserve"> </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headerReference w:type="default" r:id="rId8"/>
          <w:footerReference w:type="default" r:id="rId9"/>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F14D4F8" w:rsidR="00BE7E6E" w:rsidRPr="00731494" w:rsidRDefault="00A11576">
      <w:pPr>
        <w:spacing w:before="225" w:after="225" w:line="240" w:lineRule="auto"/>
        <w:jc w:val="both"/>
      </w:pPr>
      <w:r w:rsidRPr="00FB3715">
        <w:rPr>
          <w:rFonts w:ascii="Arial" w:hAnsi="Arial" w:cs="Arial"/>
          <w:color w:val="000000"/>
          <w:sz w:val="18"/>
          <w:szCs w:val="18"/>
        </w:rPr>
        <w:t xml:space="preserve">Na osnovi povabila za naročilo </w:t>
      </w:r>
      <w:r w:rsidRPr="00FB3715">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FB3715">
        <w:rPr>
          <w:rFonts w:ascii="Arial" w:hAnsi="Arial" w:cs="Arial"/>
          <w:b/>
          <w:bCs/>
          <w:color w:val="000000"/>
          <w:sz w:val="18"/>
          <w:szCs w:val="18"/>
        </w:rPr>
        <w:t>«</w:t>
      </w:r>
      <w:r w:rsidRPr="00FB3715">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921CD05" w:rsidR="00380D35" w:rsidRDefault="00C20D2F" w:rsidP="00380D35">
      <w:pPr>
        <w:spacing w:after="0" w:line="240" w:lineRule="auto"/>
        <w:rPr>
          <w:rFonts w:ascii="Arial" w:hAnsi="Arial" w:cs="Arial"/>
          <w:b/>
          <w:bCs/>
          <w:color w:val="000000"/>
          <w:sz w:val="18"/>
          <w:szCs w:val="18"/>
        </w:rPr>
      </w:pPr>
      <w:r>
        <w:rPr>
          <w:rFonts w:ascii="Arial" w:hAnsi="Arial" w:cs="Arial"/>
          <w:b/>
          <w:bCs/>
          <w:color w:val="000000"/>
          <w:sz w:val="18"/>
          <w:szCs w:val="18"/>
        </w:rPr>
        <w:t xml:space="preserve">Ponudba se oddaja za sklop </w:t>
      </w:r>
      <w:r w:rsidRPr="00C20D2F">
        <w:rPr>
          <w:rFonts w:ascii="Arial" w:hAnsi="Arial" w:cs="Arial"/>
          <w:color w:val="000000"/>
          <w:sz w:val="18"/>
          <w:szCs w:val="18"/>
        </w:rPr>
        <w:t>(ponudnik obkroži DA če ponuja ponudbo za posamezni sklop oz. NE, če ne ponuja ponudbe za posamezni sklop):</w:t>
      </w:r>
      <w:r>
        <w:rPr>
          <w:rFonts w:ascii="Arial" w:hAnsi="Arial" w:cs="Arial"/>
          <w:b/>
          <w:bCs/>
          <w:color w:val="000000"/>
          <w:sz w:val="18"/>
          <w:szCs w:val="18"/>
        </w:rPr>
        <w:t xml:space="preserve"> </w:t>
      </w:r>
    </w:p>
    <w:p w14:paraId="2800645B" w14:textId="77777777" w:rsidR="00C20D2F" w:rsidRDefault="00C20D2F" w:rsidP="00380D35">
      <w:pPr>
        <w:spacing w:after="0" w:line="240" w:lineRule="auto"/>
        <w:rPr>
          <w:rFonts w:ascii="Arial" w:hAnsi="Arial" w:cs="Arial"/>
          <w:b/>
          <w:bCs/>
          <w:color w:val="000000"/>
          <w:sz w:val="18"/>
          <w:szCs w:val="18"/>
        </w:rPr>
      </w:pPr>
    </w:p>
    <w:p w14:paraId="192A2C67" w14:textId="77777777" w:rsidR="0005403F" w:rsidRPr="0005403F" w:rsidRDefault="00C20D2F" w:rsidP="00380D35">
      <w:pPr>
        <w:spacing w:after="0" w:line="240" w:lineRule="auto"/>
        <w:rPr>
          <w:rFonts w:ascii="Arial" w:hAnsi="Arial" w:cs="Arial"/>
          <w:b/>
          <w:bCs/>
          <w:color w:val="000000"/>
          <w:sz w:val="18"/>
          <w:szCs w:val="18"/>
        </w:rPr>
      </w:pPr>
      <w:r w:rsidRPr="00C20D2F">
        <w:rPr>
          <w:rFonts w:ascii="Arial" w:hAnsi="Arial" w:cs="Arial"/>
          <w:b/>
          <w:bCs/>
          <w:color w:val="000000"/>
          <w:sz w:val="18"/>
          <w:szCs w:val="18"/>
        </w:rPr>
        <w:br/>
      </w:r>
      <w:r w:rsidRPr="0005403F">
        <w:rPr>
          <w:rFonts w:ascii="Arial" w:hAnsi="Arial" w:cs="Arial"/>
          <w:b/>
          <w:bCs/>
          <w:color w:val="000000"/>
          <w:sz w:val="18"/>
          <w:szCs w:val="18"/>
        </w:rPr>
        <w:t xml:space="preserve">SKLOP 1a za znamke vozil Renault  </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SKLOP 1b za znamke vozil Škoda</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 xml:space="preserve">SKLOP 1c za znamke vozil </w:t>
      </w:r>
      <w:r w:rsidR="00E55B35" w:rsidRPr="0005403F">
        <w:rPr>
          <w:rFonts w:ascii="Arial" w:hAnsi="Arial" w:cs="Arial"/>
          <w:b/>
          <w:bCs/>
          <w:color w:val="000000"/>
          <w:sz w:val="18"/>
          <w:szCs w:val="18"/>
        </w:rPr>
        <w:t>Citroen</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SKLOP 1d za znamke vozil Dacia</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p>
    <w:p w14:paraId="16FDD926" w14:textId="77777777" w:rsidR="0005403F" w:rsidRPr="0005403F" w:rsidRDefault="0005403F" w:rsidP="00380D35">
      <w:pPr>
        <w:spacing w:after="0" w:line="240" w:lineRule="auto"/>
        <w:rPr>
          <w:rFonts w:ascii="Arial" w:hAnsi="Arial" w:cs="Arial"/>
          <w:b/>
          <w:bCs/>
          <w:color w:val="000000"/>
          <w:sz w:val="18"/>
          <w:szCs w:val="18"/>
        </w:rPr>
      </w:pPr>
    </w:p>
    <w:p w14:paraId="3FEC9CA7" w14:textId="44F82208" w:rsidR="0005403F" w:rsidRDefault="0005403F" w:rsidP="00380D35">
      <w:pPr>
        <w:spacing w:after="0" w:line="240" w:lineRule="auto"/>
        <w:rPr>
          <w:rFonts w:ascii="Arial" w:hAnsi="Arial" w:cs="Arial"/>
          <w:b/>
          <w:bCs/>
          <w:color w:val="000000"/>
          <w:sz w:val="18"/>
          <w:szCs w:val="18"/>
        </w:rPr>
      </w:pPr>
      <w:r w:rsidRPr="0005403F">
        <w:rPr>
          <w:rFonts w:ascii="Arial" w:hAnsi="Arial" w:cs="Arial"/>
          <w:b/>
          <w:bCs/>
          <w:color w:val="000000"/>
          <w:sz w:val="18"/>
          <w:szCs w:val="18"/>
        </w:rPr>
        <w:t>SKLOP 1e za znamke vozil Volkswagen</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00C20D2F" w:rsidRPr="0005403F">
        <w:rPr>
          <w:rFonts w:ascii="Arial" w:hAnsi="Arial" w:cs="Arial"/>
          <w:b/>
          <w:bCs/>
          <w:color w:val="000000"/>
          <w:sz w:val="18"/>
          <w:szCs w:val="18"/>
        </w:rPr>
        <w:br/>
      </w:r>
      <w:r w:rsidR="00C20D2F" w:rsidRPr="0005403F">
        <w:rPr>
          <w:rFonts w:ascii="Arial" w:hAnsi="Arial" w:cs="Arial"/>
          <w:b/>
          <w:bCs/>
          <w:color w:val="000000"/>
          <w:sz w:val="18"/>
          <w:szCs w:val="18"/>
        </w:rPr>
        <w:br/>
        <w:t xml:space="preserve">SKLOP 1f </w:t>
      </w:r>
      <w:r w:rsidR="00E55B35" w:rsidRPr="0005403F">
        <w:rPr>
          <w:rFonts w:ascii="Arial" w:hAnsi="Arial" w:cs="Arial"/>
          <w:b/>
          <w:bCs/>
          <w:color w:val="000000"/>
          <w:sz w:val="18"/>
          <w:szCs w:val="18"/>
        </w:rPr>
        <w:t>Tehnični pregledi</w:t>
      </w:r>
      <w:r w:rsidR="008659CA">
        <w:rPr>
          <w:rFonts w:ascii="Arial" w:hAnsi="Arial" w:cs="Arial"/>
          <w:b/>
          <w:bCs/>
          <w:color w:val="000000"/>
          <w:sz w:val="18"/>
          <w:szCs w:val="18"/>
        </w:rPr>
        <w:t xml:space="preserve"> za vse znamke vozil</w:t>
      </w:r>
      <w:r w:rsidR="00C20D2F" w:rsidRPr="0005403F">
        <w:rPr>
          <w:rFonts w:ascii="Arial" w:hAnsi="Arial" w:cs="Arial"/>
          <w:b/>
          <w:bCs/>
          <w:color w:val="000000"/>
          <w:sz w:val="18"/>
          <w:szCs w:val="18"/>
        </w:rPr>
        <w:tab/>
      </w:r>
      <w:r w:rsidR="00C20D2F" w:rsidRPr="0005403F">
        <w:rPr>
          <w:rFonts w:ascii="Arial" w:hAnsi="Arial" w:cs="Arial"/>
          <w:b/>
          <w:bCs/>
          <w:color w:val="000000"/>
          <w:sz w:val="18"/>
          <w:szCs w:val="18"/>
        </w:rPr>
        <w:tab/>
      </w:r>
      <w:r w:rsidR="00C20D2F" w:rsidRPr="0005403F">
        <w:rPr>
          <w:rFonts w:ascii="Arial" w:hAnsi="Arial" w:cs="Arial"/>
          <w:b/>
          <w:bCs/>
          <w:color w:val="000000"/>
          <w:sz w:val="18"/>
          <w:szCs w:val="18"/>
        </w:rPr>
        <w:tab/>
      </w:r>
      <w:r w:rsidR="00C20D2F" w:rsidRPr="0005403F">
        <w:rPr>
          <w:rFonts w:ascii="Arial" w:hAnsi="Arial" w:cs="Arial"/>
          <w:b/>
          <w:bCs/>
          <w:color w:val="000000"/>
          <w:sz w:val="18"/>
          <w:szCs w:val="18"/>
        </w:rPr>
        <w:tab/>
        <w:t>DA /NE</w:t>
      </w:r>
      <w:r w:rsidR="00C20D2F" w:rsidRPr="00C20D2F">
        <w:rPr>
          <w:rFonts w:ascii="Arial" w:hAnsi="Arial" w:cs="Arial"/>
          <w:b/>
          <w:bCs/>
          <w:color w:val="000000"/>
          <w:sz w:val="18"/>
          <w:szCs w:val="18"/>
        </w:rPr>
        <w:br/>
      </w:r>
      <w:r w:rsidR="00C20D2F" w:rsidRPr="00C20D2F">
        <w:rPr>
          <w:rFonts w:ascii="Arial" w:hAnsi="Arial" w:cs="Arial"/>
          <w:b/>
          <w:bCs/>
          <w:color w:val="000000"/>
          <w:sz w:val="18"/>
          <w:szCs w:val="18"/>
        </w:rPr>
        <w:br/>
        <w:t>SKLOP 2</w:t>
      </w:r>
      <w:r>
        <w:rPr>
          <w:rFonts w:ascii="Arial" w:hAnsi="Arial" w:cs="Arial"/>
          <w:b/>
          <w:bCs/>
          <w:color w:val="000000"/>
          <w:sz w:val="18"/>
          <w:szCs w:val="18"/>
        </w:rPr>
        <w:t>a</w:t>
      </w:r>
      <w:r w:rsidR="00C20D2F" w:rsidRPr="00C20D2F">
        <w:rPr>
          <w:rFonts w:ascii="Arial" w:hAnsi="Arial" w:cs="Arial"/>
          <w:b/>
          <w:bCs/>
          <w:color w:val="000000"/>
          <w:sz w:val="18"/>
          <w:szCs w:val="18"/>
        </w:rPr>
        <w:t xml:space="preserve">: </w:t>
      </w:r>
      <w:r w:rsidR="001662AC" w:rsidRPr="001662AC">
        <w:rPr>
          <w:rFonts w:ascii="Arial" w:hAnsi="Arial" w:cs="Arial"/>
          <w:b/>
          <w:bCs/>
          <w:color w:val="000000"/>
          <w:sz w:val="18"/>
          <w:szCs w:val="18"/>
        </w:rPr>
        <w:t>Vzdrževanje in servis »Tunte« - vlečno električno vozilo, električnih čelnih viličarjev, ročnih viličarjev in vlečnih transportnih vozičkov</w:t>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r>
      <w:r w:rsidR="001662AC">
        <w:rPr>
          <w:rFonts w:ascii="Arial" w:hAnsi="Arial" w:cs="Arial"/>
          <w:b/>
          <w:bCs/>
          <w:color w:val="000000"/>
          <w:sz w:val="18"/>
          <w:szCs w:val="18"/>
        </w:rPr>
        <w:t xml:space="preserve">              </w:t>
      </w:r>
      <w:r w:rsidR="00C20D2F">
        <w:rPr>
          <w:rFonts w:ascii="Arial" w:hAnsi="Arial" w:cs="Arial"/>
          <w:b/>
          <w:bCs/>
          <w:color w:val="000000"/>
          <w:sz w:val="18"/>
          <w:szCs w:val="18"/>
        </w:rPr>
        <w:t>DA /NE</w:t>
      </w:r>
    </w:p>
    <w:p w14:paraId="59603C8E" w14:textId="77777777" w:rsidR="0005403F" w:rsidRDefault="0005403F" w:rsidP="00380D35">
      <w:pPr>
        <w:spacing w:after="0" w:line="240" w:lineRule="auto"/>
        <w:rPr>
          <w:rFonts w:ascii="Arial" w:hAnsi="Arial" w:cs="Arial"/>
          <w:b/>
          <w:bCs/>
          <w:color w:val="000000"/>
          <w:sz w:val="18"/>
          <w:szCs w:val="18"/>
        </w:rPr>
      </w:pPr>
    </w:p>
    <w:p w14:paraId="079CF7C6" w14:textId="0A3DCF28" w:rsidR="00C20D2F" w:rsidRDefault="0005403F" w:rsidP="00380D35">
      <w:pPr>
        <w:spacing w:after="0" w:line="240" w:lineRule="auto"/>
        <w:rPr>
          <w:rFonts w:ascii="Arial" w:hAnsi="Arial" w:cs="Arial"/>
          <w:b/>
          <w:bCs/>
          <w:color w:val="000000"/>
          <w:sz w:val="18"/>
          <w:szCs w:val="18"/>
        </w:rPr>
      </w:pPr>
      <w:r>
        <w:rPr>
          <w:rFonts w:ascii="Arial" w:hAnsi="Arial" w:cs="Arial"/>
          <w:b/>
          <w:bCs/>
          <w:color w:val="000000"/>
          <w:sz w:val="18"/>
          <w:szCs w:val="18"/>
        </w:rPr>
        <w:t xml:space="preserve">SKLOP 2 b </w:t>
      </w:r>
      <w:r w:rsidRPr="0005403F">
        <w:rPr>
          <w:rFonts w:ascii="Arial" w:hAnsi="Arial" w:cs="Arial"/>
          <w:b/>
          <w:bCs/>
          <w:color w:val="000000"/>
          <w:sz w:val="18"/>
          <w:szCs w:val="18"/>
        </w:rPr>
        <w:t>Tehnični pregledi za »Tunte« - vlečno električno vozilo, električnih čelnih viličarjev</w:t>
      </w:r>
      <w:r w:rsidR="00EA102E">
        <w:rPr>
          <w:rFonts w:ascii="Arial" w:hAnsi="Arial" w:cs="Arial"/>
          <w:b/>
          <w:bCs/>
          <w:color w:val="000000"/>
          <w:sz w:val="18"/>
          <w:szCs w:val="18"/>
        </w:rPr>
        <w:t>.</w:t>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Pr>
          <w:rFonts w:ascii="Arial" w:hAnsi="Arial" w:cs="Arial"/>
          <w:b/>
          <w:bCs/>
          <w:color w:val="000000"/>
          <w:sz w:val="18"/>
          <w:szCs w:val="18"/>
        </w:rPr>
        <w:t>DA /NE</w:t>
      </w:r>
      <w:r w:rsidR="00C20D2F" w:rsidRPr="00C20D2F">
        <w:rPr>
          <w:rFonts w:ascii="Arial" w:hAnsi="Arial" w:cs="Arial"/>
          <w:b/>
          <w:bCs/>
          <w:color w:val="000000"/>
          <w:sz w:val="18"/>
          <w:szCs w:val="18"/>
        </w:rPr>
        <w:br/>
      </w:r>
      <w:r w:rsidR="00C20D2F" w:rsidRPr="00C20D2F">
        <w:rPr>
          <w:rFonts w:ascii="Arial" w:hAnsi="Arial" w:cs="Arial"/>
          <w:b/>
          <w:bCs/>
          <w:color w:val="000000"/>
          <w:sz w:val="18"/>
          <w:szCs w:val="18"/>
        </w:rPr>
        <w:br/>
        <w:t xml:space="preserve">SKLOP </w:t>
      </w:r>
      <w:r w:rsidR="001662AC">
        <w:rPr>
          <w:rFonts w:ascii="Arial" w:hAnsi="Arial" w:cs="Arial"/>
          <w:b/>
          <w:bCs/>
          <w:color w:val="000000"/>
          <w:sz w:val="18"/>
          <w:szCs w:val="18"/>
        </w:rPr>
        <w:t>3</w:t>
      </w:r>
      <w:r w:rsidR="00C20D2F" w:rsidRPr="00C20D2F">
        <w:rPr>
          <w:rFonts w:ascii="Arial" w:hAnsi="Arial" w:cs="Arial"/>
          <w:b/>
          <w:bCs/>
          <w:color w:val="000000"/>
          <w:sz w:val="18"/>
          <w:szCs w:val="18"/>
        </w:rPr>
        <w:t>: Vzdrževanje in servis dvižnih ramp</w:t>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t>DA /NE</w:t>
      </w:r>
    </w:p>
    <w:p w14:paraId="1A452806" w14:textId="77777777" w:rsidR="00C20D2F" w:rsidRDefault="00C20D2F" w:rsidP="00380D35">
      <w:pPr>
        <w:spacing w:after="0" w:line="240" w:lineRule="auto"/>
        <w:rPr>
          <w:rFonts w:ascii="Arial" w:hAnsi="Arial" w:cs="Arial"/>
          <w:b/>
          <w:bCs/>
          <w:color w:val="000000"/>
          <w:sz w:val="18"/>
          <w:szCs w:val="18"/>
        </w:rPr>
      </w:pPr>
    </w:p>
    <w:p w14:paraId="1CF6FFFC" w14:textId="77777777" w:rsidR="00AF03B1" w:rsidRDefault="00AF03B1" w:rsidP="00380D35">
      <w:pPr>
        <w:spacing w:after="0" w:line="240" w:lineRule="auto"/>
        <w:rPr>
          <w:rFonts w:ascii="Arial" w:hAnsi="Arial" w:cs="Arial"/>
          <w:b/>
          <w:bCs/>
          <w:color w:val="000000"/>
          <w:sz w:val="18"/>
          <w:szCs w:val="18"/>
        </w:rPr>
      </w:pPr>
    </w:p>
    <w:p w14:paraId="0CC14090" w14:textId="77777777" w:rsidR="00C20D2F" w:rsidRDefault="00C20D2F"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0E3FF8">
      <w:pPr>
        <w:spacing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691DC62D" w:rsidR="00394A66" w:rsidRDefault="00394A66" w:rsidP="00D46453">
      <w:pPr>
        <w:pStyle w:val="ListParagraph"/>
        <w:numPr>
          <w:ilvl w:val="0"/>
          <w:numId w:val="48"/>
        </w:numPr>
        <w:rPr>
          <w:rFonts w:ascii="Arial" w:hAnsi="Arial" w:cs="Arial"/>
          <w:i/>
          <w:iCs/>
          <w:sz w:val="18"/>
          <w:szCs w:val="18"/>
          <w:u w:val="single"/>
        </w:rPr>
      </w:pPr>
      <w:r w:rsidRPr="000E3FF8">
        <w:rPr>
          <w:rFonts w:ascii="Arial" w:hAnsi="Arial" w:cs="Arial"/>
          <w:i/>
          <w:iCs/>
          <w:color w:val="000000"/>
          <w:sz w:val="18"/>
          <w:szCs w:val="18"/>
          <w:u w:val="single"/>
        </w:rPr>
        <w:t xml:space="preserve">Ponudbena </w:t>
      </w:r>
      <w:r w:rsidR="009C48CB" w:rsidRPr="000E3FF8">
        <w:rPr>
          <w:rFonts w:ascii="Arial" w:hAnsi="Arial" w:cs="Arial"/>
          <w:i/>
          <w:iCs/>
          <w:sz w:val="18"/>
          <w:szCs w:val="18"/>
          <w:u w:val="single"/>
        </w:rPr>
        <w:t xml:space="preserve">cena </w:t>
      </w:r>
    </w:p>
    <w:p w14:paraId="1B83913C" w14:textId="7A106E83" w:rsidR="004C3483" w:rsidRPr="004C3483" w:rsidRDefault="004C3483" w:rsidP="004C3483">
      <w:pPr>
        <w:ind w:left="360"/>
        <w:rPr>
          <w:rFonts w:ascii="Arial" w:hAnsi="Arial" w:cs="Arial"/>
          <w:i/>
          <w:iCs/>
          <w:sz w:val="18"/>
          <w:szCs w:val="18"/>
          <w:u w:val="single"/>
        </w:rPr>
      </w:pPr>
      <w:r>
        <w:rPr>
          <w:rFonts w:ascii="Arial" w:hAnsi="Arial" w:cs="Arial"/>
          <w:i/>
          <w:iCs/>
          <w:sz w:val="18"/>
          <w:szCs w:val="18"/>
          <w:u w:val="single"/>
        </w:rPr>
        <w:t>TABELA 1</w:t>
      </w:r>
    </w:p>
    <w:tbl>
      <w:tblPr>
        <w:tblStyle w:val="TableGrid"/>
        <w:tblW w:w="12880" w:type="dxa"/>
        <w:tblInd w:w="-147" w:type="dxa"/>
        <w:tblLook w:val="04A0" w:firstRow="1" w:lastRow="0" w:firstColumn="1" w:lastColumn="0" w:noHBand="0" w:noVBand="1"/>
      </w:tblPr>
      <w:tblGrid>
        <w:gridCol w:w="1802"/>
        <w:gridCol w:w="1533"/>
        <w:gridCol w:w="1627"/>
        <w:gridCol w:w="1701"/>
        <w:gridCol w:w="1276"/>
        <w:gridCol w:w="1559"/>
        <w:gridCol w:w="1559"/>
        <w:gridCol w:w="1823"/>
      </w:tblGrid>
      <w:tr w:rsidR="00361AC9" w14:paraId="58DCF9F7" w14:textId="1508D5DB" w:rsidTr="001510F9">
        <w:trPr>
          <w:trHeight w:val="664"/>
        </w:trPr>
        <w:tc>
          <w:tcPr>
            <w:tcW w:w="1802" w:type="dxa"/>
            <w:vMerge w:val="restart"/>
            <w:shd w:val="clear" w:color="auto" w:fill="D9D9D9" w:themeFill="background1" w:themeFillShade="D9"/>
            <w:vAlign w:val="center"/>
          </w:tcPr>
          <w:p w14:paraId="3EB6C553" w14:textId="77777777" w:rsidR="00361AC9" w:rsidRPr="001C0433" w:rsidRDefault="00361AC9"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861" w:type="dxa"/>
            <w:gridSpan w:val="3"/>
            <w:shd w:val="clear" w:color="auto" w:fill="DBE5F1" w:themeFill="accent1" w:themeFillTint="33"/>
            <w:vAlign w:val="center"/>
          </w:tcPr>
          <w:p w14:paraId="04BCC4F7" w14:textId="04EA7848"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 xml:space="preserve">Cena za opravljene storitve za eno vozilo </w:t>
            </w:r>
          </w:p>
        </w:tc>
        <w:tc>
          <w:tcPr>
            <w:tcW w:w="6217" w:type="dxa"/>
            <w:gridSpan w:val="4"/>
            <w:shd w:val="clear" w:color="auto" w:fill="DBE5F1" w:themeFill="accent1" w:themeFillTint="33"/>
          </w:tcPr>
          <w:p w14:paraId="0F00E8BC" w14:textId="68DD4E7F" w:rsidR="00361AC9" w:rsidRPr="0068578C" w:rsidRDefault="00361AC9" w:rsidP="00211AF7">
            <w:pPr>
              <w:spacing w:before="225" w:after="225"/>
              <w:jc w:val="center"/>
              <w:rPr>
                <w:rFonts w:ascii="Arial" w:hAnsi="Arial" w:cs="Arial"/>
                <w:b/>
                <w:bCs/>
                <w:sz w:val="18"/>
                <w:szCs w:val="18"/>
                <w:highlight w:val="yellow"/>
              </w:rPr>
            </w:pPr>
            <w:r w:rsidRPr="00361AC9">
              <w:rPr>
                <w:rFonts w:ascii="Arial" w:hAnsi="Arial" w:cs="Arial"/>
                <w:b/>
                <w:bCs/>
                <w:sz w:val="18"/>
                <w:szCs w:val="18"/>
              </w:rPr>
              <w:t>SKUPAJ cene za storitve za vsa vozila naročnika za obdobje</w:t>
            </w:r>
            <w:r w:rsidRPr="00361AC9">
              <w:rPr>
                <w:rFonts w:ascii="Arial" w:hAnsi="Arial" w:cs="Arial"/>
                <w:b/>
                <w:bCs/>
                <w:sz w:val="18"/>
                <w:szCs w:val="18"/>
                <w:u w:val="single"/>
              </w:rPr>
              <w:t xml:space="preserve"> 4 let</w:t>
            </w:r>
          </w:p>
        </w:tc>
      </w:tr>
      <w:tr w:rsidR="00361AC9" w14:paraId="68541DA3" w14:textId="30ED3449" w:rsidTr="001510F9">
        <w:tc>
          <w:tcPr>
            <w:tcW w:w="1802" w:type="dxa"/>
            <w:vMerge/>
            <w:shd w:val="clear" w:color="auto" w:fill="D9D9D9" w:themeFill="background1" w:themeFillShade="D9"/>
            <w:vAlign w:val="center"/>
          </w:tcPr>
          <w:p w14:paraId="306E6873" w14:textId="77777777" w:rsidR="00361AC9" w:rsidRPr="001C0433" w:rsidRDefault="00361AC9" w:rsidP="00361AC9">
            <w:pPr>
              <w:spacing w:before="225" w:after="225"/>
              <w:jc w:val="center"/>
              <w:rPr>
                <w:rFonts w:ascii="Arial" w:hAnsi="Arial" w:cs="Arial"/>
                <w:b/>
                <w:bCs/>
                <w:sz w:val="18"/>
                <w:szCs w:val="18"/>
              </w:rPr>
            </w:pPr>
          </w:p>
        </w:tc>
        <w:tc>
          <w:tcPr>
            <w:tcW w:w="1533" w:type="dxa"/>
            <w:shd w:val="clear" w:color="auto" w:fill="DBE5F1" w:themeFill="accent1" w:themeFillTint="33"/>
            <w:vAlign w:val="center"/>
          </w:tcPr>
          <w:p w14:paraId="16A9D6F3"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brez DDV</w:t>
            </w:r>
          </w:p>
        </w:tc>
        <w:tc>
          <w:tcPr>
            <w:tcW w:w="1627" w:type="dxa"/>
            <w:shd w:val="clear" w:color="auto" w:fill="DBE5F1" w:themeFill="accent1" w:themeFillTint="33"/>
            <w:vAlign w:val="center"/>
          </w:tcPr>
          <w:p w14:paraId="0CA7F395"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223863A9"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1A4ED89F" w14:textId="734C99AD" w:rsidR="00361AC9" w:rsidRPr="001C0433" w:rsidRDefault="00361AC9" w:rsidP="00361AC9">
            <w:pPr>
              <w:spacing w:before="225" w:after="225"/>
              <w:jc w:val="center"/>
              <w:rPr>
                <w:rFonts w:ascii="Arial" w:hAnsi="Arial" w:cs="Arial"/>
                <w:sz w:val="18"/>
                <w:szCs w:val="18"/>
              </w:rPr>
            </w:pPr>
            <w:r>
              <w:rPr>
                <w:rFonts w:ascii="Arial" w:hAnsi="Arial" w:cs="Arial"/>
                <w:sz w:val="18"/>
                <w:szCs w:val="18"/>
              </w:rPr>
              <w:t>Število vozil</w:t>
            </w:r>
          </w:p>
        </w:tc>
        <w:tc>
          <w:tcPr>
            <w:tcW w:w="1559" w:type="dxa"/>
            <w:shd w:val="clear" w:color="auto" w:fill="DBE5F1" w:themeFill="accent1" w:themeFillTint="33"/>
            <w:vAlign w:val="center"/>
          </w:tcPr>
          <w:p w14:paraId="550379BB" w14:textId="302D56B0"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brez DDV</w:t>
            </w:r>
          </w:p>
        </w:tc>
        <w:tc>
          <w:tcPr>
            <w:tcW w:w="1559" w:type="dxa"/>
            <w:shd w:val="clear" w:color="auto" w:fill="DBE5F1" w:themeFill="accent1" w:themeFillTint="33"/>
            <w:vAlign w:val="center"/>
          </w:tcPr>
          <w:p w14:paraId="633E7FE0" w14:textId="3F0B5514"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DDV</w:t>
            </w:r>
          </w:p>
        </w:tc>
        <w:tc>
          <w:tcPr>
            <w:tcW w:w="1823" w:type="dxa"/>
            <w:shd w:val="clear" w:color="auto" w:fill="DBE5F1" w:themeFill="accent1" w:themeFillTint="33"/>
            <w:vAlign w:val="center"/>
          </w:tcPr>
          <w:p w14:paraId="16FBB302" w14:textId="30CBC7D1"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z DDV</w:t>
            </w:r>
          </w:p>
        </w:tc>
      </w:tr>
      <w:tr w:rsidR="00361AC9" w14:paraId="25C4FAAD" w14:textId="510F0913" w:rsidTr="001510F9">
        <w:tc>
          <w:tcPr>
            <w:tcW w:w="1802" w:type="dxa"/>
            <w:shd w:val="clear" w:color="auto" w:fill="D9D9D9" w:themeFill="background1" w:themeFillShade="D9"/>
            <w:vAlign w:val="center"/>
          </w:tcPr>
          <w:p w14:paraId="7E01EED9" w14:textId="1FC83743"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SKLOP 1a</w:t>
            </w:r>
          </w:p>
        </w:tc>
        <w:tc>
          <w:tcPr>
            <w:tcW w:w="1533" w:type="dxa"/>
            <w:vAlign w:val="center"/>
          </w:tcPr>
          <w:p w14:paraId="2B34E59B"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27593F01"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25D2DF15" w14:textId="77777777" w:rsidR="00361AC9" w:rsidRPr="001C0433" w:rsidRDefault="00361AC9" w:rsidP="00211AF7">
            <w:pPr>
              <w:spacing w:before="225" w:after="225"/>
              <w:jc w:val="center"/>
              <w:rPr>
                <w:rFonts w:ascii="Arial" w:hAnsi="Arial" w:cs="Arial"/>
                <w:sz w:val="18"/>
                <w:szCs w:val="18"/>
              </w:rPr>
            </w:pPr>
          </w:p>
        </w:tc>
        <w:tc>
          <w:tcPr>
            <w:tcW w:w="1276" w:type="dxa"/>
          </w:tcPr>
          <w:p w14:paraId="6945F303" w14:textId="7B09B800" w:rsidR="00361AC9" w:rsidRPr="001C0433" w:rsidRDefault="00361AC9" w:rsidP="00211AF7">
            <w:pPr>
              <w:spacing w:before="225" w:after="225"/>
              <w:jc w:val="center"/>
              <w:rPr>
                <w:rFonts w:ascii="Arial" w:hAnsi="Arial" w:cs="Arial"/>
                <w:sz w:val="18"/>
                <w:szCs w:val="18"/>
              </w:rPr>
            </w:pPr>
            <w:r>
              <w:rPr>
                <w:rFonts w:ascii="Arial" w:hAnsi="Arial" w:cs="Arial"/>
                <w:sz w:val="18"/>
                <w:szCs w:val="18"/>
              </w:rPr>
              <w:t>10</w:t>
            </w:r>
          </w:p>
        </w:tc>
        <w:tc>
          <w:tcPr>
            <w:tcW w:w="1559" w:type="dxa"/>
          </w:tcPr>
          <w:p w14:paraId="220CB784" w14:textId="77777777" w:rsidR="00361AC9" w:rsidRPr="001C0433" w:rsidRDefault="00361AC9" w:rsidP="00211AF7">
            <w:pPr>
              <w:spacing w:before="225" w:after="225"/>
              <w:jc w:val="center"/>
              <w:rPr>
                <w:rFonts w:ascii="Arial" w:hAnsi="Arial" w:cs="Arial"/>
                <w:sz w:val="18"/>
                <w:szCs w:val="18"/>
              </w:rPr>
            </w:pPr>
          </w:p>
        </w:tc>
        <w:tc>
          <w:tcPr>
            <w:tcW w:w="1559" w:type="dxa"/>
          </w:tcPr>
          <w:p w14:paraId="31B6ADFD" w14:textId="77777777" w:rsidR="00361AC9" w:rsidRPr="001C0433" w:rsidRDefault="00361AC9" w:rsidP="00211AF7">
            <w:pPr>
              <w:spacing w:before="225" w:after="225"/>
              <w:jc w:val="center"/>
              <w:rPr>
                <w:rFonts w:ascii="Arial" w:hAnsi="Arial" w:cs="Arial"/>
                <w:sz w:val="18"/>
                <w:szCs w:val="18"/>
              </w:rPr>
            </w:pPr>
          </w:p>
        </w:tc>
        <w:tc>
          <w:tcPr>
            <w:tcW w:w="1823" w:type="dxa"/>
          </w:tcPr>
          <w:p w14:paraId="48DC0454" w14:textId="77777777" w:rsidR="00361AC9" w:rsidRPr="001C0433" w:rsidRDefault="00361AC9" w:rsidP="00211AF7">
            <w:pPr>
              <w:spacing w:before="225" w:after="225"/>
              <w:jc w:val="center"/>
              <w:rPr>
                <w:rFonts w:ascii="Arial" w:hAnsi="Arial" w:cs="Arial"/>
                <w:sz w:val="18"/>
                <w:szCs w:val="18"/>
              </w:rPr>
            </w:pPr>
          </w:p>
        </w:tc>
      </w:tr>
      <w:tr w:rsidR="00361AC9" w14:paraId="77A45647" w14:textId="3B9EEFF8" w:rsidTr="001510F9">
        <w:tc>
          <w:tcPr>
            <w:tcW w:w="1802" w:type="dxa"/>
            <w:shd w:val="clear" w:color="auto" w:fill="D9D9D9" w:themeFill="background1" w:themeFillShade="D9"/>
            <w:vAlign w:val="center"/>
          </w:tcPr>
          <w:p w14:paraId="11688DB4" w14:textId="6179C0FE"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SKLOP 1b</w:t>
            </w:r>
          </w:p>
        </w:tc>
        <w:tc>
          <w:tcPr>
            <w:tcW w:w="1533" w:type="dxa"/>
            <w:vAlign w:val="center"/>
          </w:tcPr>
          <w:p w14:paraId="7310DEF8"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6946D337"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5D21E03C" w14:textId="77777777" w:rsidR="00361AC9" w:rsidRPr="001C0433" w:rsidRDefault="00361AC9" w:rsidP="00211AF7">
            <w:pPr>
              <w:spacing w:before="225" w:after="225"/>
              <w:jc w:val="center"/>
              <w:rPr>
                <w:rFonts w:ascii="Arial" w:hAnsi="Arial" w:cs="Arial"/>
                <w:sz w:val="18"/>
                <w:szCs w:val="18"/>
              </w:rPr>
            </w:pPr>
          </w:p>
        </w:tc>
        <w:tc>
          <w:tcPr>
            <w:tcW w:w="1276" w:type="dxa"/>
          </w:tcPr>
          <w:p w14:paraId="0282F8EC" w14:textId="07F42E90" w:rsidR="00361AC9" w:rsidRPr="001C0433" w:rsidRDefault="00361AC9" w:rsidP="00211AF7">
            <w:pPr>
              <w:spacing w:before="225" w:after="225"/>
              <w:jc w:val="center"/>
              <w:rPr>
                <w:rFonts w:ascii="Arial" w:hAnsi="Arial" w:cs="Arial"/>
                <w:sz w:val="18"/>
                <w:szCs w:val="18"/>
              </w:rPr>
            </w:pPr>
            <w:r>
              <w:rPr>
                <w:rFonts w:ascii="Arial" w:hAnsi="Arial" w:cs="Arial"/>
                <w:sz w:val="18"/>
                <w:szCs w:val="18"/>
              </w:rPr>
              <w:t>2</w:t>
            </w:r>
          </w:p>
        </w:tc>
        <w:tc>
          <w:tcPr>
            <w:tcW w:w="1559" w:type="dxa"/>
          </w:tcPr>
          <w:p w14:paraId="73C38EC8" w14:textId="77777777" w:rsidR="00361AC9" w:rsidRPr="001C0433" w:rsidRDefault="00361AC9" w:rsidP="00211AF7">
            <w:pPr>
              <w:spacing w:before="225" w:after="225"/>
              <w:jc w:val="center"/>
              <w:rPr>
                <w:rFonts w:ascii="Arial" w:hAnsi="Arial" w:cs="Arial"/>
                <w:sz w:val="18"/>
                <w:szCs w:val="18"/>
              </w:rPr>
            </w:pPr>
          </w:p>
        </w:tc>
        <w:tc>
          <w:tcPr>
            <w:tcW w:w="1559" w:type="dxa"/>
          </w:tcPr>
          <w:p w14:paraId="7ADC2FA6" w14:textId="77777777" w:rsidR="00361AC9" w:rsidRPr="001C0433" w:rsidRDefault="00361AC9" w:rsidP="00211AF7">
            <w:pPr>
              <w:spacing w:before="225" w:after="225"/>
              <w:jc w:val="center"/>
              <w:rPr>
                <w:rFonts w:ascii="Arial" w:hAnsi="Arial" w:cs="Arial"/>
                <w:sz w:val="18"/>
                <w:szCs w:val="18"/>
              </w:rPr>
            </w:pPr>
          </w:p>
        </w:tc>
        <w:tc>
          <w:tcPr>
            <w:tcW w:w="1823" w:type="dxa"/>
          </w:tcPr>
          <w:p w14:paraId="5B68D4AF" w14:textId="77777777" w:rsidR="00361AC9" w:rsidRPr="001C0433" w:rsidRDefault="00361AC9" w:rsidP="00211AF7">
            <w:pPr>
              <w:spacing w:before="225" w:after="225"/>
              <w:jc w:val="center"/>
              <w:rPr>
                <w:rFonts w:ascii="Arial" w:hAnsi="Arial" w:cs="Arial"/>
                <w:sz w:val="18"/>
                <w:szCs w:val="18"/>
              </w:rPr>
            </w:pPr>
          </w:p>
        </w:tc>
      </w:tr>
      <w:tr w:rsidR="00361AC9" w14:paraId="09FCC9BD" w14:textId="5FB42460" w:rsidTr="001510F9">
        <w:tc>
          <w:tcPr>
            <w:tcW w:w="1802" w:type="dxa"/>
            <w:shd w:val="clear" w:color="auto" w:fill="D9D9D9" w:themeFill="background1" w:themeFillShade="D9"/>
            <w:vAlign w:val="center"/>
          </w:tcPr>
          <w:p w14:paraId="768EE4FD" w14:textId="37E5DDB9"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1c</w:t>
            </w:r>
          </w:p>
        </w:tc>
        <w:tc>
          <w:tcPr>
            <w:tcW w:w="1533" w:type="dxa"/>
            <w:vAlign w:val="center"/>
          </w:tcPr>
          <w:p w14:paraId="62F3C035"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3C21ACA9"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2E9AF73" w14:textId="77777777" w:rsidR="00361AC9" w:rsidRPr="001C0433" w:rsidRDefault="00361AC9" w:rsidP="00211AF7">
            <w:pPr>
              <w:spacing w:before="225" w:after="225"/>
              <w:jc w:val="center"/>
              <w:rPr>
                <w:rFonts w:ascii="Arial" w:hAnsi="Arial" w:cs="Arial"/>
                <w:sz w:val="18"/>
                <w:szCs w:val="18"/>
              </w:rPr>
            </w:pPr>
          </w:p>
        </w:tc>
        <w:tc>
          <w:tcPr>
            <w:tcW w:w="1276" w:type="dxa"/>
          </w:tcPr>
          <w:p w14:paraId="4D20CF45" w14:textId="3DAAF10D" w:rsidR="00361AC9" w:rsidRPr="001C0433" w:rsidRDefault="00361AC9" w:rsidP="00211AF7">
            <w:pPr>
              <w:spacing w:before="225" w:after="225"/>
              <w:jc w:val="center"/>
              <w:rPr>
                <w:rFonts w:ascii="Arial" w:hAnsi="Arial" w:cs="Arial"/>
                <w:sz w:val="18"/>
                <w:szCs w:val="18"/>
              </w:rPr>
            </w:pPr>
            <w:r>
              <w:rPr>
                <w:rFonts w:ascii="Arial" w:hAnsi="Arial" w:cs="Arial"/>
                <w:sz w:val="18"/>
                <w:szCs w:val="18"/>
              </w:rPr>
              <w:t>1</w:t>
            </w:r>
          </w:p>
        </w:tc>
        <w:tc>
          <w:tcPr>
            <w:tcW w:w="1559" w:type="dxa"/>
          </w:tcPr>
          <w:p w14:paraId="1022C94C" w14:textId="77777777" w:rsidR="00361AC9" w:rsidRPr="001C0433" w:rsidRDefault="00361AC9" w:rsidP="00211AF7">
            <w:pPr>
              <w:spacing w:before="225" w:after="225"/>
              <w:jc w:val="center"/>
              <w:rPr>
                <w:rFonts w:ascii="Arial" w:hAnsi="Arial" w:cs="Arial"/>
                <w:sz w:val="18"/>
                <w:szCs w:val="18"/>
              </w:rPr>
            </w:pPr>
          </w:p>
        </w:tc>
        <w:tc>
          <w:tcPr>
            <w:tcW w:w="1559" w:type="dxa"/>
          </w:tcPr>
          <w:p w14:paraId="2C242615" w14:textId="77777777" w:rsidR="00361AC9" w:rsidRPr="001C0433" w:rsidRDefault="00361AC9" w:rsidP="00211AF7">
            <w:pPr>
              <w:spacing w:before="225" w:after="225"/>
              <w:jc w:val="center"/>
              <w:rPr>
                <w:rFonts w:ascii="Arial" w:hAnsi="Arial" w:cs="Arial"/>
                <w:sz w:val="18"/>
                <w:szCs w:val="18"/>
              </w:rPr>
            </w:pPr>
          </w:p>
        </w:tc>
        <w:tc>
          <w:tcPr>
            <w:tcW w:w="1823" w:type="dxa"/>
          </w:tcPr>
          <w:p w14:paraId="1CE458CF" w14:textId="77777777" w:rsidR="00361AC9" w:rsidRPr="001C0433" w:rsidRDefault="00361AC9" w:rsidP="00211AF7">
            <w:pPr>
              <w:spacing w:before="225" w:after="225"/>
              <w:jc w:val="center"/>
              <w:rPr>
                <w:rFonts w:ascii="Arial" w:hAnsi="Arial" w:cs="Arial"/>
                <w:sz w:val="18"/>
                <w:szCs w:val="18"/>
              </w:rPr>
            </w:pPr>
          </w:p>
        </w:tc>
      </w:tr>
      <w:tr w:rsidR="00361AC9" w14:paraId="68AF533D" w14:textId="7F2FC02E" w:rsidTr="001510F9">
        <w:tc>
          <w:tcPr>
            <w:tcW w:w="1802" w:type="dxa"/>
            <w:shd w:val="clear" w:color="auto" w:fill="D9D9D9" w:themeFill="background1" w:themeFillShade="D9"/>
            <w:vAlign w:val="center"/>
          </w:tcPr>
          <w:p w14:paraId="41D40DFC" w14:textId="79024CE0"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1d</w:t>
            </w:r>
          </w:p>
        </w:tc>
        <w:tc>
          <w:tcPr>
            <w:tcW w:w="1533" w:type="dxa"/>
            <w:vAlign w:val="center"/>
          </w:tcPr>
          <w:p w14:paraId="7F294A78"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6E1ADA32"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1731B311" w14:textId="77777777" w:rsidR="00361AC9" w:rsidRPr="001C0433" w:rsidRDefault="00361AC9" w:rsidP="00211AF7">
            <w:pPr>
              <w:spacing w:before="225" w:after="225"/>
              <w:jc w:val="center"/>
              <w:rPr>
                <w:rFonts w:ascii="Arial" w:hAnsi="Arial" w:cs="Arial"/>
                <w:sz w:val="18"/>
                <w:szCs w:val="18"/>
              </w:rPr>
            </w:pPr>
          </w:p>
        </w:tc>
        <w:tc>
          <w:tcPr>
            <w:tcW w:w="1276" w:type="dxa"/>
          </w:tcPr>
          <w:p w14:paraId="1C34CE40" w14:textId="61EE560A" w:rsidR="00361AC9" w:rsidRPr="001C0433" w:rsidRDefault="00361AC9" w:rsidP="00211AF7">
            <w:pPr>
              <w:spacing w:before="225" w:after="225"/>
              <w:jc w:val="center"/>
              <w:rPr>
                <w:rFonts w:ascii="Arial" w:hAnsi="Arial" w:cs="Arial"/>
                <w:sz w:val="18"/>
                <w:szCs w:val="18"/>
              </w:rPr>
            </w:pPr>
            <w:r>
              <w:rPr>
                <w:rFonts w:ascii="Arial" w:hAnsi="Arial" w:cs="Arial"/>
                <w:sz w:val="18"/>
                <w:szCs w:val="18"/>
              </w:rPr>
              <w:t>2</w:t>
            </w:r>
          </w:p>
        </w:tc>
        <w:tc>
          <w:tcPr>
            <w:tcW w:w="1559" w:type="dxa"/>
          </w:tcPr>
          <w:p w14:paraId="573166B0" w14:textId="77777777" w:rsidR="00361AC9" w:rsidRPr="001C0433" w:rsidRDefault="00361AC9" w:rsidP="00211AF7">
            <w:pPr>
              <w:spacing w:before="225" w:after="225"/>
              <w:jc w:val="center"/>
              <w:rPr>
                <w:rFonts w:ascii="Arial" w:hAnsi="Arial" w:cs="Arial"/>
                <w:sz w:val="18"/>
                <w:szCs w:val="18"/>
              </w:rPr>
            </w:pPr>
          </w:p>
        </w:tc>
        <w:tc>
          <w:tcPr>
            <w:tcW w:w="1559" w:type="dxa"/>
          </w:tcPr>
          <w:p w14:paraId="7DAEFA83" w14:textId="77777777" w:rsidR="00361AC9" w:rsidRPr="001C0433" w:rsidRDefault="00361AC9" w:rsidP="00211AF7">
            <w:pPr>
              <w:spacing w:before="225" w:after="225"/>
              <w:jc w:val="center"/>
              <w:rPr>
                <w:rFonts w:ascii="Arial" w:hAnsi="Arial" w:cs="Arial"/>
                <w:sz w:val="18"/>
                <w:szCs w:val="18"/>
              </w:rPr>
            </w:pPr>
          </w:p>
        </w:tc>
        <w:tc>
          <w:tcPr>
            <w:tcW w:w="1823" w:type="dxa"/>
          </w:tcPr>
          <w:p w14:paraId="65ECB3BF" w14:textId="77777777" w:rsidR="00361AC9" w:rsidRPr="001C0433" w:rsidRDefault="00361AC9" w:rsidP="00211AF7">
            <w:pPr>
              <w:spacing w:before="225" w:after="225"/>
              <w:jc w:val="center"/>
              <w:rPr>
                <w:rFonts w:ascii="Arial" w:hAnsi="Arial" w:cs="Arial"/>
                <w:sz w:val="18"/>
                <w:szCs w:val="18"/>
              </w:rPr>
            </w:pPr>
          </w:p>
        </w:tc>
      </w:tr>
      <w:tr w:rsidR="00361AC9" w14:paraId="2519E46C" w14:textId="44B89D26" w:rsidTr="001510F9">
        <w:tc>
          <w:tcPr>
            <w:tcW w:w="1802" w:type="dxa"/>
            <w:shd w:val="clear" w:color="auto" w:fill="D9D9D9" w:themeFill="background1" w:themeFillShade="D9"/>
            <w:vAlign w:val="center"/>
          </w:tcPr>
          <w:p w14:paraId="7905AE85" w14:textId="214671E1"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1e</w:t>
            </w:r>
          </w:p>
        </w:tc>
        <w:tc>
          <w:tcPr>
            <w:tcW w:w="1533" w:type="dxa"/>
            <w:vAlign w:val="center"/>
          </w:tcPr>
          <w:p w14:paraId="6A050CFD"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5ED03CAC"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5B46880" w14:textId="77777777" w:rsidR="00361AC9" w:rsidRPr="001C0433" w:rsidRDefault="00361AC9" w:rsidP="00211AF7">
            <w:pPr>
              <w:spacing w:before="225" w:after="225"/>
              <w:jc w:val="center"/>
              <w:rPr>
                <w:rFonts w:ascii="Arial" w:hAnsi="Arial" w:cs="Arial"/>
                <w:sz w:val="18"/>
                <w:szCs w:val="18"/>
              </w:rPr>
            </w:pPr>
          </w:p>
        </w:tc>
        <w:tc>
          <w:tcPr>
            <w:tcW w:w="1276" w:type="dxa"/>
          </w:tcPr>
          <w:p w14:paraId="15254D1B" w14:textId="0F67A111" w:rsidR="00361AC9" w:rsidRPr="001C0433" w:rsidRDefault="00361AC9" w:rsidP="00211AF7">
            <w:pPr>
              <w:spacing w:before="225" w:after="225"/>
              <w:jc w:val="center"/>
              <w:rPr>
                <w:rFonts w:ascii="Arial" w:hAnsi="Arial" w:cs="Arial"/>
                <w:sz w:val="18"/>
                <w:szCs w:val="18"/>
              </w:rPr>
            </w:pPr>
            <w:r>
              <w:rPr>
                <w:rFonts w:ascii="Arial" w:hAnsi="Arial" w:cs="Arial"/>
                <w:sz w:val="18"/>
                <w:szCs w:val="18"/>
              </w:rPr>
              <w:t>1</w:t>
            </w:r>
          </w:p>
        </w:tc>
        <w:tc>
          <w:tcPr>
            <w:tcW w:w="1559" w:type="dxa"/>
          </w:tcPr>
          <w:p w14:paraId="55F12CB1" w14:textId="77777777" w:rsidR="00361AC9" w:rsidRPr="001C0433" w:rsidRDefault="00361AC9" w:rsidP="00211AF7">
            <w:pPr>
              <w:spacing w:before="225" w:after="225"/>
              <w:jc w:val="center"/>
              <w:rPr>
                <w:rFonts w:ascii="Arial" w:hAnsi="Arial" w:cs="Arial"/>
                <w:sz w:val="18"/>
                <w:szCs w:val="18"/>
              </w:rPr>
            </w:pPr>
          </w:p>
        </w:tc>
        <w:tc>
          <w:tcPr>
            <w:tcW w:w="1559" w:type="dxa"/>
          </w:tcPr>
          <w:p w14:paraId="2D598408" w14:textId="77777777" w:rsidR="00361AC9" w:rsidRPr="001C0433" w:rsidRDefault="00361AC9" w:rsidP="00211AF7">
            <w:pPr>
              <w:spacing w:before="225" w:after="225"/>
              <w:jc w:val="center"/>
              <w:rPr>
                <w:rFonts w:ascii="Arial" w:hAnsi="Arial" w:cs="Arial"/>
                <w:sz w:val="18"/>
                <w:szCs w:val="18"/>
              </w:rPr>
            </w:pPr>
          </w:p>
        </w:tc>
        <w:tc>
          <w:tcPr>
            <w:tcW w:w="1823" w:type="dxa"/>
          </w:tcPr>
          <w:p w14:paraId="797190D2" w14:textId="77777777" w:rsidR="00361AC9" w:rsidRPr="001C0433" w:rsidRDefault="00361AC9" w:rsidP="00211AF7">
            <w:pPr>
              <w:spacing w:before="225" w:after="225"/>
              <w:jc w:val="center"/>
              <w:rPr>
                <w:rFonts w:ascii="Arial" w:hAnsi="Arial" w:cs="Arial"/>
                <w:sz w:val="18"/>
                <w:szCs w:val="18"/>
              </w:rPr>
            </w:pPr>
          </w:p>
        </w:tc>
      </w:tr>
      <w:tr w:rsidR="00361AC9" w14:paraId="26839CDB" w14:textId="14CDB636" w:rsidTr="001510F9">
        <w:tc>
          <w:tcPr>
            <w:tcW w:w="1802" w:type="dxa"/>
            <w:shd w:val="clear" w:color="auto" w:fill="D9D9D9" w:themeFill="background1" w:themeFillShade="D9"/>
            <w:vAlign w:val="center"/>
          </w:tcPr>
          <w:p w14:paraId="0390F598" w14:textId="60435250" w:rsidR="00361AC9" w:rsidRDefault="00361AC9" w:rsidP="00211AF7">
            <w:pPr>
              <w:spacing w:before="225" w:after="225"/>
              <w:jc w:val="center"/>
              <w:rPr>
                <w:rFonts w:ascii="Arial" w:hAnsi="Arial" w:cs="Arial"/>
                <w:b/>
                <w:bCs/>
                <w:sz w:val="18"/>
                <w:szCs w:val="18"/>
              </w:rPr>
            </w:pPr>
            <w:r>
              <w:rPr>
                <w:rFonts w:ascii="Arial" w:hAnsi="Arial" w:cs="Arial"/>
                <w:b/>
                <w:bCs/>
                <w:sz w:val="18"/>
                <w:szCs w:val="18"/>
              </w:rPr>
              <w:t>SKLOP f</w:t>
            </w:r>
          </w:p>
        </w:tc>
        <w:tc>
          <w:tcPr>
            <w:tcW w:w="1533" w:type="dxa"/>
            <w:vAlign w:val="center"/>
          </w:tcPr>
          <w:p w14:paraId="6B2A7087"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562BE09B"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6C5473FF" w14:textId="77777777" w:rsidR="00361AC9" w:rsidRPr="001C0433" w:rsidRDefault="00361AC9" w:rsidP="00211AF7">
            <w:pPr>
              <w:spacing w:before="225" w:after="225"/>
              <w:jc w:val="center"/>
              <w:rPr>
                <w:rFonts w:ascii="Arial" w:hAnsi="Arial" w:cs="Arial"/>
                <w:sz w:val="18"/>
                <w:szCs w:val="18"/>
              </w:rPr>
            </w:pPr>
          </w:p>
        </w:tc>
        <w:tc>
          <w:tcPr>
            <w:tcW w:w="1276" w:type="dxa"/>
          </w:tcPr>
          <w:p w14:paraId="7EF2E7BB" w14:textId="1E6AE221" w:rsidR="00361AC9" w:rsidRPr="001C0433" w:rsidRDefault="00361AC9" w:rsidP="00211AF7">
            <w:pPr>
              <w:spacing w:before="225" w:after="225"/>
              <w:jc w:val="center"/>
              <w:rPr>
                <w:rFonts w:ascii="Arial" w:hAnsi="Arial" w:cs="Arial"/>
                <w:sz w:val="18"/>
                <w:szCs w:val="18"/>
              </w:rPr>
            </w:pPr>
            <w:r>
              <w:rPr>
                <w:rFonts w:ascii="Arial" w:hAnsi="Arial" w:cs="Arial"/>
                <w:sz w:val="18"/>
                <w:szCs w:val="18"/>
              </w:rPr>
              <w:t>16</w:t>
            </w:r>
          </w:p>
        </w:tc>
        <w:tc>
          <w:tcPr>
            <w:tcW w:w="1559" w:type="dxa"/>
          </w:tcPr>
          <w:p w14:paraId="47B0F8EE" w14:textId="77777777" w:rsidR="00361AC9" w:rsidRPr="001C0433" w:rsidRDefault="00361AC9" w:rsidP="00211AF7">
            <w:pPr>
              <w:spacing w:before="225" w:after="225"/>
              <w:jc w:val="center"/>
              <w:rPr>
                <w:rFonts w:ascii="Arial" w:hAnsi="Arial" w:cs="Arial"/>
                <w:sz w:val="18"/>
                <w:szCs w:val="18"/>
              </w:rPr>
            </w:pPr>
          </w:p>
        </w:tc>
        <w:tc>
          <w:tcPr>
            <w:tcW w:w="1559" w:type="dxa"/>
          </w:tcPr>
          <w:p w14:paraId="6B4A9002" w14:textId="77777777" w:rsidR="00361AC9" w:rsidRPr="001C0433" w:rsidRDefault="00361AC9" w:rsidP="00211AF7">
            <w:pPr>
              <w:spacing w:before="225" w:after="225"/>
              <w:jc w:val="center"/>
              <w:rPr>
                <w:rFonts w:ascii="Arial" w:hAnsi="Arial" w:cs="Arial"/>
                <w:sz w:val="18"/>
                <w:szCs w:val="18"/>
              </w:rPr>
            </w:pPr>
          </w:p>
        </w:tc>
        <w:tc>
          <w:tcPr>
            <w:tcW w:w="1823" w:type="dxa"/>
          </w:tcPr>
          <w:p w14:paraId="32D3FB14" w14:textId="77777777" w:rsidR="00361AC9" w:rsidRPr="001C0433" w:rsidRDefault="00361AC9" w:rsidP="00211AF7">
            <w:pPr>
              <w:spacing w:before="225" w:after="225"/>
              <w:jc w:val="center"/>
              <w:rPr>
                <w:rFonts w:ascii="Arial" w:hAnsi="Arial" w:cs="Arial"/>
                <w:sz w:val="18"/>
                <w:szCs w:val="18"/>
              </w:rPr>
            </w:pPr>
          </w:p>
        </w:tc>
      </w:tr>
      <w:tr w:rsidR="00361AC9" w14:paraId="4C0D0C8B" w14:textId="0953F05B" w:rsidTr="001510F9">
        <w:tc>
          <w:tcPr>
            <w:tcW w:w="1802" w:type="dxa"/>
            <w:shd w:val="clear" w:color="auto" w:fill="D9D9D9" w:themeFill="background1" w:themeFillShade="D9"/>
            <w:vAlign w:val="center"/>
          </w:tcPr>
          <w:p w14:paraId="0B9F6FA1" w14:textId="11B9BA28"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2a</w:t>
            </w:r>
          </w:p>
        </w:tc>
        <w:tc>
          <w:tcPr>
            <w:tcW w:w="1533" w:type="dxa"/>
            <w:vAlign w:val="center"/>
          </w:tcPr>
          <w:p w14:paraId="7E8A1D72"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139893D4"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5F6BF7C4" w14:textId="77777777" w:rsidR="00361AC9" w:rsidRPr="001C0433" w:rsidRDefault="00361AC9" w:rsidP="00211AF7">
            <w:pPr>
              <w:spacing w:before="225" w:after="225"/>
              <w:jc w:val="center"/>
              <w:rPr>
                <w:rFonts w:ascii="Arial" w:hAnsi="Arial" w:cs="Arial"/>
                <w:sz w:val="18"/>
                <w:szCs w:val="18"/>
              </w:rPr>
            </w:pPr>
          </w:p>
        </w:tc>
        <w:tc>
          <w:tcPr>
            <w:tcW w:w="1276" w:type="dxa"/>
          </w:tcPr>
          <w:p w14:paraId="06D435BA" w14:textId="4441C892" w:rsidR="00361AC9" w:rsidRPr="001C0433" w:rsidRDefault="00935CC5" w:rsidP="00211AF7">
            <w:pPr>
              <w:spacing w:before="225" w:after="225"/>
              <w:jc w:val="center"/>
              <w:rPr>
                <w:rFonts w:ascii="Arial" w:hAnsi="Arial" w:cs="Arial"/>
                <w:sz w:val="18"/>
                <w:szCs w:val="18"/>
              </w:rPr>
            </w:pPr>
            <w:r w:rsidRPr="00935CC5">
              <w:rPr>
                <w:rFonts w:ascii="Arial" w:hAnsi="Arial" w:cs="Arial"/>
                <w:sz w:val="18"/>
                <w:szCs w:val="18"/>
              </w:rPr>
              <w:t>1</w:t>
            </w:r>
            <w:r w:rsidR="002D2782">
              <w:rPr>
                <w:rFonts w:ascii="Arial" w:hAnsi="Arial" w:cs="Arial"/>
                <w:sz w:val="18"/>
                <w:szCs w:val="18"/>
              </w:rPr>
              <w:t>61</w:t>
            </w:r>
          </w:p>
        </w:tc>
        <w:tc>
          <w:tcPr>
            <w:tcW w:w="1559" w:type="dxa"/>
          </w:tcPr>
          <w:p w14:paraId="2F772039" w14:textId="77777777" w:rsidR="00361AC9" w:rsidRPr="001C0433" w:rsidRDefault="00361AC9" w:rsidP="00211AF7">
            <w:pPr>
              <w:spacing w:before="225" w:after="225"/>
              <w:jc w:val="center"/>
              <w:rPr>
                <w:rFonts w:ascii="Arial" w:hAnsi="Arial" w:cs="Arial"/>
                <w:sz w:val="18"/>
                <w:szCs w:val="18"/>
              </w:rPr>
            </w:pPr>
          </w:p>
        </w:tc>
        <w:tc>
          <w:tcPr>
            <w:tcW w:w="1559" w:type="dxa"/>
          </w:tcPr>
          <w:p w14:paraId="2FCEB355" w14:textId="77777777" w:rsidR="00361AC9" w:rsidRPr="001C0433" w:rsidRDefault="00361AC9" w:rsidP="00211AF7">
            <w:pPr>
              <w:spacing w:before="225" w:after="225"/>
              <w:jc w:val="center"/>
              <w:rPr>
                <w:rFonts w:ascii="Arial" w:hAnsi="Arial" w:cs="Arial"/>
                <w:sz w:val="18"/>
                <w:szCs w:val="18"/>
              </w:rPr>
            </w:pPr>
          </w:p>
        </w:tc>
        <w:tc>
          <w:tcPr>
            <w:tcW w:w="1823" w:type="dxa"/>
          </w:tcPr>
          <w:p w14:paraId="74388E79" w14:textId="77777777" w:rsidR="00361AC9" w:rsidRPr="001C0433" w:rsidRDefault="00361AC9" w:rsidP="00211AF7">
            <w:pPr>
              <w:spacing w:before="225" w:after="225"/>
              <w:jc w:val="center"/>
              <w:rPr>
                <w:rFonts w:ascii="Arial" w:hAnsi="Arial" w:cs="Arial"/>
                <w:sz w:val="18"/>
                <w:szCs w:val="18"/>
              </w:rPr>
            </w:pPr>
          </w:p>
        </w:tc>
      </w:tr>
      <w:tr w:rsidR="00361AC9" w14:paraId="50DABCFA" w14:textId="38BEB9BC" w:rsidTr="001510F9">
        <w:tc>
          <w:tcPr>
            <w:tcW w:w="1802" w:type="dxa"/>
            <w:shd w:val="clear" w:color="auto" w:fill="D9D9D9" w:themeFill="background1" w:themeFillShade="D9"/>
            <w:vAlign w:val="center"/>
          </w:tcPr>
          <w:p w14:paraId="2F2B1F63" w14:textId="24DCCF56" w:rsidR="00361AC9" w:rsidRDefault="00361AC9" w:rsidP="00211AF7">
            <w:pPr>
              <w:spacing w:before="225" w:after="225"/>
              <w:jc w:val="center"/>
              <w:rPr>
                <w:rFonts w:ascii="Arial" w:hAnsi="Arial" w:cs="Arial"/>
                <w:b/>
                <w:bCs/>
                <w:sz w:val="18"/>
                <w:szCs w:val="18"/>
              </w:rPr>
            </w:pPr>
            <w:r>
              <w:rPr>
                <w:rFonts w:ascii="Arial" w:hAnsi="Arial" w:cs="Arial"/>
                <w:b/>
                <w:bCs/>
                <w:sz w:val="18"/>
                <w:szCs w:val="18"/>
              </w:rPr>
              <w:t>SKLOP 2b</w:t>
            </w:r>
          </w:p>
        </w:tc>
        <w:tc>
          <w:tcPr>
            <w:tcW w:w="1533" w:type="dxa"/>
            <w:vAlign w:val="center"/>
          </w:tcPr>
          <w:p w14:paraId="245FED56"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0F20C3F4"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70A1498" w14:textId="77777777" w:rsidR="00361AC9" w:rsidRPr="001C0433" w:rsidRDefault="00361AC9" w:rsidP="00211AF7">
            <w:pPr>
              <w:spacing w:before="225" w:after="225"/>
              <w:jc w:val="center"/>
              <w:rPr>
                <w:rFonts w:ascii="Arial" w:hAnsi="Arial" w:cs="Arial"/>
                <w:sz w:val="18"/>
                <w:szCs w:val="18"/>
              </w:rPr>
            </w:pPr>
          </w:p>
        </w:tc>
        <w:tc>
          <w:tcPr>
            <w:tcW w:w="1276" w:type="dxa"/>
          </w:tcPr>
          <w:p w14:paraId="58C50AD2" w14:textId="1837D1F5" w:rsidR="00361AC9" w:rsidRPr="001C0433" w:rsidRDefault="00935CC5" w:rsidP="00211AF7">
            <w:pPr>
              <w:spacing w:before="225" w:after="225"/>
              <w:jc w:val="center"/>
              <w:rPr>
                <w:rFonts w:ascii="Arial" w:hAnsi="Arial" w:cs="Arial"/>
                <w:sz w:val="18"/>
                <w:szCs w:val="18"/>
              </w:rPr>
            </w:pPr>
            <w:r>
              <w:rPr>
                <w:rFonts w:ascii="Arial" w:hAnsi="Arial" w:cs="Arial"/>
                <w:sz w:val="18"/>
                <w:szCs w:val="18"/>
              </w:rPr>
              <w:t>25</w:t>
            </w:r>
          </w:p>
        </w:tc>
        <w:tc>
          <w:tcPr>
            <w:tcW w:w="1559" w:type="dxa"/>
          </w:tcPr>
          <w:p w14:paraId="1A3D0105" w14:textId="77777777" w:rsidR="00361AC9" w:rsidRPr="001C0433" w:rsidRDefault="00361AC9" w:rsidP="00211AF7">
            <w:pPr>
              <w:spacing w:before="225" w:after="225"/>
              <w:jc w:val="center"/>
              <w:rPr>
                <w:rFonts w:ascii="Arial" w:hAnsi="Arial" w:cs="Arial"/>
                <w:sz w:val="18"/>
                <w:szCs w:val="18"/>
              </w:rPr>
            </w:pPr>
          </w:p>
        </w:tc>
        <w:tc>
          <w:tcPr>
            <w:tcW w:w="1559" w:type="dxa"/>
          </w:tcPr>
          <w:p w14:paraId="315CD16B" w14:textId="77777777" w:rsidR="00361AC9" w:rsidRPr="001C0433" w:rsidRDefault="00361AC9" w:rsidP="00211AF7">
            <w:pPr>
              <w:spacing w:before="225" w:after="225"/>
              <w:jc w:val="center"/>
              <w:rPr>
                <w:rFonts w:ascii="Arial" w:hAnsi="Arial" w:cs="Arial"/>
                <w:sz w:val="18"/>
                <w:szCs w:val="18"/>
              </w:rPr>
            </w:pPr>
          </w:p>
        </w:tc>
        <w:tc>
          <w:tcPr>
            <w:tcW w:w="1823" w:type="dxa"/>
          </w:tcPr>
          <w:p w14:paraId="07E82BDB" w14:textId="77777777" w:rsidR="00361AC9" w:rsidRPr="001C0433" w:rsidRDefault="00361AC9" w:rsidP="00211AF7">
            <w:pPr>
              <w:spacing w:before="225" w:after="225"/>
              <w:jc w:val="center"/>
              <w:rPr>
                <w:rFonts w:ascii="Arial" w:hAnsi="Arial" w:cs="Arial"/>
                <w:sz w:val="18"/>
                <w:szCs w:val="18"/>
              </w:rPr>
            </w:pPr>
          </w:p>
        </w:tc>
      </w:tr>
      <w:tr w:rsidR="00361AC9" w14:paraId="3865EF9A" w14:textId="70E719C4" w:rsidTr="001510F9">
        <w:tc>
          <w:tcPr>
            <w:tcW w:w="1802" w:type="dxa"/>
            <w:shd w:val="clear" w:color="auto" w:fill="D9D9D9" w:themeFill="background1" w:themeFillShade="D9"/>
            <w:vAlign w:val="center"/>
          </w:tcPr>
          <w:p w14:paraId="6DAB6D98" w14:textId="0016F424"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lastRenderedPageBreak/>
              <w:t>SKLOP 3</w:t>
            </w:r>
          </w:p>
        </w:tc>
        <w:tc>
          <w:tcPr>
            <w:tcW w:w="1533" w:type="dxa"/>
            <w:vAlign w:val="center"/>
          </w:tcPr>
          <w:p w14:paraId="64983FE6"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3FD8591C"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69DF58FE" w14:textId="77777777" w:rsidR="00361AC9" w:rsidRPr="001C0433" w:rsidRDefault="00361AC9" w:rsidP="00211AF7">
            <w:pPr>
              <w:spacing w:before="225" w:after="225"/>
              <w:jc w:val="center"/>
              <w:rPr>
                <w:rFonts w:ascii="Arial" w:hAnsi="Arial" w:cs="Arial"/>
                <w:sz w:val="18"/>
                <w:szCs w:val="18"/>
              </w:rPr>
            </w:pPr>
          </w:p>
        </w:tc>
        <w:tc>
          <w:tcPr>
            <w:tcW w:w="1276" w:type="dxa"/>
          </w:tcPr>
          <w:p w14:paraId="0F9C3636" w14:textId="0572095A" w:rsidR="00361AC9" w:rsidRPr="001C0433" w:rsidRDefault="00935CC5" w:rsidP="00211AF7">
            <w:pPr>
              <w:spacing w:before="225" w:after="225"/>
              <w:jc w:val="center"/>
              <w:rPr>
                <w:rFonts w:ascii="Arial" w:hAnsi="Arial" w:cs="Arial"/>
                <w:sz w:val="18"/>
                <w:szCs w:val="18"/>
              </w:rPr>
            </w:pPr>
            <w:r>
              <w:rPr>
                <w:rFonts w:ascii="Arial" w:hAnsi="Arial" w:cs="Arial"/>
                <w:sz w:val="18"/>
                <w:szCs w:val="18"/>
              </w:rPr>
              <w:t>5</w:t>
            </w:r>
          </w:p>
        </w:tc>
        <w:tc>
          <w:tcPr>
            <w:tcW w:w="1559" w:type="dxa"/>
          </w:tcPr>
          <w:p w14:paraId="31EACE71" w14:textId="77777777" w:rsidR="00361AC9" w:rsidRPr="001C0433" w:rsidRDefault="00361AC9" w:rsidP="00211AF7">
            <w:pPr>
              <w:spacing w:before="225" w:after="225"/>
              <w:jc w:val="center"/>
              <w:rPr>
                <w:rFonts w:ascii="Arial" w:hAnsi="Arial" w:cs="Arial"/>
                <w:sz w:val="18"/>
                <w:szCs w:val="18"/>
              </w:rPr>
            </w:pPr>
          </w:p>
        </w:tc>
        <w:tc>
          <w:tcPr>
            <w:tcW w:w="1559" w:type="dxa"/>
          </w:tcPr>
          <w:p w14:paraId="6D077198" w14:textId="77777777" w:rsidR="00361AC9" w:rsidRPr="001C0433" w:rsidRDefault="00361AC9" w:rsidP="00211AF7">
            <w:pPr>
              <w:spacing w:before="225" w:after="225"/>
              <w:jc w:val="center"/>
              <w:rPr>
                <w:rFonts w:ascii="Arial" w:hAnsi="Arial" w:cs="Arial"/>
                <w:sz w:val="18"/>
                <w:szCs w:val="18"/>
              </w:rPr>
            </w:pPr>
          </w:p>
        </w:tc>
        <w:tc>
          <w:tcPr>
            <w:tcW w:w="1823" w:type="dxa"/>
          </w:tcPr>
          <w:p w14:paraId="6CD470A8" w14:textId="77777777" w:rsidR="00361AC9" w:rsidRPr="001C0433" w:rsidRDefault="00361AC9" w:rsidP="00211AF7">
            <w:pPr>
              <w:spacing w:before="225" w:after="225"/>
              <w:jc w:val="center"/>
              <w:rPr>
                <w:rFonts w:ascii="Arial" w:hAnsi="Arial" w:cs="Arial"/>
                <w:sz w:val="18"/>
                <w:szCs w:val="18"/>
              </w:rPr>
            </w:pPr>
          </w:p>
        </w:tc>
      </w:tr>
    </w:tbl>
    <w:p w14:paraId="04579B0E" w14:textId="5E91C302" w:rsidR="004C3483" w:rsidRPr="004C3483" w:rsidRDefault="004C3483" w:rsidP="004C3483">
      <w:pPr>
        <w:ind w:left="360"/>
        <w:rPr>
          <w:rFonts w:ascii="Arial" w:hAnsi="Arial" w:cs="Arial"/>
          <w:i/>
          <w:iCs/>
          <w:sz w:val="18"/>
          <w:szCs w:val="18"/>
          <w:u w:val="single"/>
        </w:rPr>
      </w:pPr>
      <w:r>
        <w:rPr>
          <w:rFonts w:ascii="Arial" w:hAnsi="Arial" w:cs="Arial"/>
          <w:i/>
          <w:iCs/>
          <w:sz w:val="18"/>
          <w:szCs w:val="18"/>
          <w:u w:val="single"/>
        </w:rPr>
        <w:t>TABELA 2</w:t>
      </w:r>
    </w:p>
    <w:tbl>
      <w:tblPr>
        <w:tblStyle w:val="TableGrid"/>
        <w:tblW w:w="5475" w:type="dxa"/>
        <w:tblInd w:w="-147" w:type="dxa"/>
        <w:tblLook w:val="04A0" w:firstRow="1" w:lastRow="0" w:firstColumn="1" w:lastColumn="0" w:noHBand="0" w:noVBand="1"/>
      </w:tblPr>
      <w:tblGrid>
        <w:gridCol w:w="1802"/>
        <w:gridCol w:w="1285"/>
        <w:gridCol w:w="1194"/>
        <w:gridCol w:w="1194"/>
      </w:tblGrid>
      <w:tr w:rsidR="004C3483" w14:paraId="22744458" w14:textId="77777777" w:rsidTr="004C3483">
        <w:trPr>
          <w:trHeight w:val="664"/>
        </w:trPr>
        <w:tc>
          <w:tcPr>
            <w:tcW w:w="1802" w:type="dxa"/>
            <w:vMerge w:val="restart"/>
            <w:shd w:val="clear" w:color="auto" w:fill="D9D9D9" w:themeFill="background1" w:themeFillShade="D9"/>
            <w:vAlign w:val="center"/>
          </w:tcPr>
          <w:p w14:paraId="6C330E94" w14:textId="77777777" w:rsidR="004C3483" w:rsidRPr="001C0433" w:rsidRDefault="004C3483" w:rsidP="00DE079E">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673" w:type="dxa"/>
            <w:gridSpan w:val="3"/>
            <w:shd w:val="clear" w:color="auto" w:fill="DBE5F1" w:themeFill="accent1" w:themeFillTint="33"/>
          </w:tcPr>
          <w:p w14:paraId="446CF15D" w14:textId="77777777" w:rsidR="004C3483" w:rsidRDefault="004C3483" w:rsidP="00DE079E">
            <w:pPr>
              <w:spacing w:before="225" w:after="225"/>
              <w:jc w:val="center"/>
              <w:rPr>
                <w:rFonts w:ascii="Arial" w:hAnsi="Arial" w:cs="Arial"/>
                <w:b/>
                <w:bCs/>
                <w:sz w:val="18"/>
                <w:szCs w:val="18"/>
              </w:rPr>
            </w:pPr>
            <w:r>
              <w:rPr>
                <w:rFonts w:ascii="Arial" w:hAnsi="Arial" w:cs="Arial"/>
                <w:b/>
                <w:bCs/>
                <w:sz w:val="18"/>
                <w:szCs w:val="18"/>
              </w:rPr>
              <w:t>Cena ure vzdrževanja in servisiranja</w:t>
            </w:r>
          </w:p>
        </w:tc>
      </w:tr>
      <w:tr w:rsidR="004C3483" w:rsidRPr="001C0433" w14:paraId="07613862" w14:textId="77777777" w:rsidTr="004C3483">
        <w:tc>
          <w:tcPr>
            <w:tcW w:w="1802" w:type="dxa"/>
            <w:vMerge/>
            <w:shd w:val="clear" w:color="auto" w:fill="D9D9D9" w:themeFill="background1" w:themeFillShade="D9"/>
            <w:vAlign w:val="center"/>
          </w:tcPr>
          <w:p w14:paraId="616EA95A" w14:textId="77777777" w:rsidR="004C3483" w:rsidRPr="001C0433" w:rsidRDefault="004C3483" w:rsidP="00DE079E">
            <w:pPr>
              <w:spacing w:before="225" w:after="225"/>
              <w:jc w:val="center"/>
              <w:rPr>
                <w:rFonts w:ascii="Arial" w:hAnsi="Arial" w:cs="Arial"/>
                <w:b/>
                <w:bCs/>
                <w:sz w:val="18"/>
                <w:szCs w:val="18"/>
              </w:rPr>
            </w:pPr>
          </w:p>
        </w:tc>
        <w:tc>
          <w:tcPr>
            <w:tcW w:w="1285" w:type="dxa"/>
            <w:shd w:val="clear" w:color="auto" w:fill="DBE5F1" w:themeFill="accent1" w:themeFillTint="33"/>
            <w:vAlign w:val="center"/>
          </w:tcPr>
          <w:p w14:paraId="31F5E1F6"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v EUR brez DDV</w:t>
            </w:r>
          </w:p>
        </w:tc>
        <w:tc>
          <w:tcPr>
            <w:tcW w:w="1194" w:type="dxa"/>
            <w:shd w:val="clear" w:color="auto" w:fill="DBE5F1" w:themeFill="accent1" w:themeFillTint="33"/>
            <w:vAlign w:val="center"/>
          </w:tcPr>
          <w:p w14:paraId="40EA582F"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DDV</w:t>
            </w:r>
          </w:p>
        </w:tc>
        <w:tc>
          <w:tcPr>
            <w:tcW w:w="1194" w:type="dxa"/>
            <w:shd w:val="clear" w:color="auto" w:fill="DBE5F1" w:themeFill="accent1" w:themeFillTint="33"/>
            <w:vAlign w:val="center"/>
          </w:tcPr>
          <w:p w14:paraId="7945D74A"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v EUR z DDV</w:t>
            </w:r>
          </w:p>
        </w:tc>
      </w:tr>
      <w:tr w:rsidR="004C3483" w:rsidRPr="001C0433" w14:paraId="71A4A7F1" w14:textId="77777777" w:rsidTr="004C3483">
        <w:tc>
          <w:tcPr>
            <w:tcW w:w="1802" w:type="dxa"/>
            <w:shd w:val="clear" w:color="auto" w:fill="D9D9D9" w:themeFill="background1" w:themeFillShade="D9"/>
            <w:vAlign w:val="center"/>
          </w:tcPr>
          <w:p w14:paraId="37BCBCE0" w14:textId="77777777" w:rsidR="004C3483" w:rsidRPr="001C0433" w:rsidRDefault="004C3483" w:rsidP="00DE079E">
            <w:pPr>
              <w:spacing w:before="225" w:after="225"/>
              <w:jc w:val="center"/>
              <w:rPr>
                <w:rFonts w:ascii="Arial" w:hAnsi="Arial" w:cs="Arial"/>
                <w:b/>
                <w:bCs/>
                <w:sz w:val="18"/>
                <w:szCs w:val="18"/>
              </w:rPr>
            </w:pPr>
            <w:r>
              <w:rPr>
                <w:rFonts w:ascii="Arial" w:hAnsi="Arial" w:cs="Arial"/>
                <w:b/>
                <w:bCs/>
                <w:sz w:val="18"/>
                <w:szCs w:val="18"/>
              </w:rPr>
              <w:t>SKLOP 1a</w:t>
            </w:r>
          </w:p>
        </w:tc>
        <w:tc>
          <w:tcPr>
            <w:tcW w:w="1285" w:type="dxa"/>
          </w:tcPr>
          <w:p w14:paraId="7C4246E1" w14:textId="77777777" w:rsidR="004C3483" w:rsidRPr="001C0433" w:rsidRDefault="004C3483" w:rsidP="00DE079E">
            <w:pPr>
              <w:spacing w:before="225" w:after="225"/>
              <w:jc w:val="center"/>
              <w:rPr>
                <w:rFonts w:ascii="Arial" w:hAnsi="Arial" w:cs="Arial"/>
                <w:sz w:val="18"/>
                <w:szCs w:val="18"/>
              </w:rPr>
            </w:pPr>
          </w:p>
        </w:tc>
        <w:tc>
          <w:tcPr>
            <w:tcW w:w="1194" w:type="dxa"/>
          </w:tcPr>
          <w:p w14:paraId="15A61C47" w14:textId="77777777" w:rsidR="004C3483" w:rsidRPr="001C0433" w:rsidRDefault="004C3483" w:rsidP="00DE079E">
            <w:pPr>
              <w:spacing w:before="225" w:after="225"/>
              <w:jc w:val="center"/>
              <w:rPr>
                <w:rFonts w:ascii="Arial" w:hAnsi="Arial" w:cs="Arial"/>
                <w:sz w:val="18"/>
                <w:szCs w:val="18"/>
              </w:rPr>
            </w:pPr>
          </w:p>
        </w:tc>
        <w:tc>
          <w:tcPr>
            <w:tcW w:w="1194" w:type="dxa"/>
          </w:tcPr>
          <w:p w14:paraId="2097910F" w14:textId="77777777" w:rsidR="004C3483" w:rsidRPr="001C0433" w:rsidRDefault="004C3483" w:rsidP="00DE079E">
            <w:pPr>
              <w:spacing w:before="225" w:after="225"/>
              <w:jc w:val="center"/>
              <w:rPr>
                <w:rFonts w:ascii="Arial" w:hAnsi="Arial" w:cs="Arial"/>
                <w:sz w:val="18"/>
                <w:szCs w:val="18"/>
              </w:rPr>
            </w:pPr>
          </w:p>
        </w:tc>
      </w:tr>
      <w:tr w:rsidR="004C3483" w:rsidRPr="001C0433" w14:paraId="471D6D46" w14:textId="77777777" w:rsidTr="004C3483">
        <w:tc>
          <w:tcPr>
            <w:tcW w:w="1802" w:type="dxa"/>
            <w:shd w:val="clear" w:color="auto" w:fill="D9D9D9" w:themeFill="background1" w:themeFillShade="D9"/>
            <w:vAlign w:val="center"/>
          </w:tcPr>
          <w:p w14:paraId="54CBAAEE" w14:textId="77777777" w:rsidR="004C3483" w:rsidRPr="001C0433" w:rsidRDefault="004C3483" w:rsidP="00DE079E">
            <w:pPr>
              <w:spacing w:before="225" w:after="225"/>
              <w:jc w:val="center"/>
              <w:rPr>
                <w:rFonts w:ascii="Arial" w:hAnsi="Arial" w:cs="Arial"/>
                <w:b/>
                <w:bCs/>
                <w:sz w:val="18"/>
                <w:szCs w:val="18"/>
              </w:rPr>
            </w:pPr>
            <w:r>
              <w:rPr>
                <w:rFonts w:ascii="Arial" w:hAnsi="Arial" w:cs="Arial"/>
                <w:b/>
                <w:bCs/>
                <w:sz w:val="18"/>
                <w:szCs w:val="18"/>
              </w:rPr>
              <w:t>SKLOP 1b</w:t>
            </w:r>
          </w:p>
        </w:tc>
        <w:tc>
          <w:tcPr>
            <w:tcW w:w="1285" w:type="dxa"/>
          </w:tcPr>
          <w:p w14:paraId="1E5656AF" w14:textId="77777777" w:rsidR="004C3483" w:rsidRPr="001C0433" w:rsidRDefault="004C3483" w:rsidP="00DE079E">
            <w:pPr>
              <w:spacing w:before="225" w:after="225"/>
              <w:jc w:val="center"/>
              <w:rPr>
                <w:rFonts w:ascii="Arial" w:hAnsi="Arial" w:cs="Arial"/>
                <w:sz w:val="18"/>
                <w:szCs w:val="18"/>
              </w:rPr>
            </w:pPr>
          </w:p>
        </w:tc>
        <w:tc>
          <w:tcPr>
            <w:tcW w:w="1194" w:type="dxa"/>
          </w:tcPr>
          <w:p w14:paraId="71483E27" w14:textId="77777777" w:rsidR="004C3483" w:rsidRPr="001C0433" w:rsidRDefault="004C3483" w:rsidP="00DE079E">
            <w:pPr>
              <w:spacing w:before="225" w:after="225"/>
              <w:jc w:val="center"/>
              <w:rPr>
                <w:rFonts w:ascii="Arial" w:hAnsi="Arial" w:cs="Arial"/>
                <w:sz w:val="18"/>
                <w:szCs w:val="18"/>
              </w:rPr>
            </w:pPr>
          </w:p>
        </w:tc>
        <w:tc>
          <w:tcPr>
            <w:tcW w:w="1194" w:type="dxa"/>
          </w:tcPr>
          <w:p w14:paraId="7B85626A" w14:textId="77777777" w:rsidR="004C3483" w:rsidRPr="001C0433" w:rsidRDefault="004C3483" w:rsidP="00DE079E">
            <w:pPr>
              <w:spacing w:before="225" w:after="225"/>
              <w:jc w:val="center"/>
              <w:rPr>
                <w:rFonts w:ascii="Arial" w:hAnsi="Arial" w:cs="Arial"/>
                <w:sz w:val="18"/>
                <w:szCs w:val="18"/>
              </w:rPr>
            </w:pPr>
          </w:p>
        </w:tc>
      </w:tr>
      <w:tr w:rsidR="004C3483" w:rsidRPr="001C0433" w14:paraId="1E648575" w14:textId="77777777" w:rsidTr="004C3483">
        <w:tc>
          <w:tcPr>
            <w:tcW w:w="1802" w:type="dxa"/>
            <w:shd w:val="clear" w:color="auto" w:fill="D9D9D9" w:themeFill="background1" w:themeFillShade="D9"/>
            <w:vAlign w:val="center"/>
          </w:tcPr>
          <w:p w14:paraId="4EF5FE81"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1c</w:t>
            </w:r>
          </w:p>
        </w:tc>
        <w:tc>
          <w:tcPr>
            <w:tcW w:w="1285" w:type="dxa"/>
          </w:tcPr>
          <w:p w14:paraId="19491224" w14:textId="77777777" w:rsidR="004C3483" w:rsidRPr="001C0433" w:rsidRDefault="004C3483" w:rsidP="00DE079E">
            <w:pPr>
              <w:spacing w:before="225" w:after="225"/>
              <w:jc w:val="center"/>
              <w:rPr>
                <w:rFonts w:ascii="Arial" w:hAnsi="Arial" w:cs="Arial"/>
                <w:sz w:val="18"/>
                <w:szCs w:val="18"/>
              </w:rPr>
            </w:pPr>
          </w:p>
        </w:tc>
        <w:tc>
          <w:tcPr>
            <w:tcW w:w="1194" w:type="dxa"/>
          </w:tcPr>
          <w:p w14:paraId="2349B91C" w14:textId="77777777" w:rsidR="004C3483" w:rsidRPr="001C0433" w:rsidRDefault="004C3483" w:rsidP="00DE079E">
            <w:pPr>
              <w:spacing w:before="225" w:after="225"/>
              <w:jc w:val="center"/>
              <w:rPr>
                <w:rFonts w:ascii="Arial" w:hAnsi="Arial" w:cs="Arial"/>
                <w:sz w:val="18"/>
                <w:szCs w:val="18"/>
              </w:rPr>
            </w:pPr>
          </w:p>
        </w:tc>
        <w:tc>
          <w:tcPr>
            <w:tcW w:w="1194" w:type="dxa"/>
          </w:tcPr>
          <w:p w14:paraId="5E4F2C54" w14:textId="77777777" w:rsidR="004C3483" w:rsidRPr="001C0433" w:rsidRDefault="004C3483" w:rsidP="00DE079E">
            <w:pPr>
              <w:spacing w:before="225" w:after="225"/>
              <w:jc w:val="center"/>
              <w:rPr>
                <w:rFonts w:ascii="Arial" w:hAnsi="Arial" w:cs="Arial"/>
                <w:sz w:val="18"/>
                <w:szCs w:val="18"/>
              </w:rPr>
            </w:pPr>
          </w:p>
        </w:tc>
      </w:tr>
      <w:tr w:rsidR="004C3483" w:rsidRPr="001C0433" w14:paraId="58D367ED" w14:textId="77777777" w:rsidTr="004C3483">
        <w:tc>
          <w:tcPr>
            <w:tcW w:w="1802" w:type="dxa"/>
            <w:shd w:val="clear" w:color="auto" w:fill="D9D9D9" w:themeFill="background1" w:themeFillShade="D9"/>
            <w:vAlign w:val="center"/>
          </w:tcPr>
          <w:p w14:paraId="1160A569"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1d</w:t>
            </w:r>
          </w:p>
        </w:tc>
        <w:tc>
          <w:tcPr>
            <w:tcW w:w="1285" w:type="dxa"/>
          </w:tcPr>
          <w:p w14:paraId="3E92A6E9" w14:textId="77777777" w:rsidR="004C3483" w:rsidRPr="001C0433" w:rsidRDefault="004C3483" w:rsidP="00DE079E">
            <w:pPr>
              <w:spacing w:before="225" w:after="225"/>
              <w:jc w:val="center"/>
              <w:rPr>
                <w:rFonts w:ascii="Arial" w:hAnsi="Arial" w:cs="Arial"/>
                <w:sz w:val="18"/>
                <w:szCs w:val="18"/>
              </w:rPr>
            </w:pPr>
          </w:p>
        </w:tc>
        <w:tc>
          <w:tcPr>
            <w:tcW w:w="1194" w:type="dxa"/>
          </w:tcPr>
          <w:p w14:paraId="1B1A00E1" w14:textId="77777777" w:rsidR="004C3483" w:rsidRPr="001C0433" w:rsidRDefault="004C3483" w:rsidP="00DE079E">
            <w:pPr>
              <w:spacing w:before="225" w:after="225"/>
              <w:jc w:val="center"/>
              <w:rPr>
                <w:rFonts w:ascii="Arial" w:hAnsi="Arial" w:cs="Arial"/>
                <w:sz w:val="18"/>
                <w:szCs w:val="18"/>
              </w:rPr>
            </w:pPr>
          </w:p>
        </w:tc>
        <w:tc>
          <w:tcPr>
            <w:tcW w:w="1194" w:type="dxa"/>
          </w:tcPr>
          <w:p w14:paraId="4FA06F1C" w14:textId="77777777" w:rsidR="004C3483" w:rsidRPr="001C0433" w:rsidRDefault="004C3483" w:rsidP="00DE079E">
            <w:pPr>
              <w:spacing w:before="225" w:after="225"/>
              <w:jc w:val="center"/>
              <w:rPr>
                <w:rFonts w:ascii="Arial" w:hAnsi="Arial" w:cs="Arial"/>
                <w:sz w:val="18"/>
                <w:szCs w:val="18"/>
              </w:rPr>
            </w:pPr>
          </w:p>
        </w:tc>
      </w:tr>
      <w:tr w:rsidR="004C3483" w:rsidRPr="001C0433" w14:paraId="49A44925" w14:textId="77777777" w:rsidTr="004C3483">
        <w:tc>
          <w:tcPr>
            <w:tcW w:w="1802" w:type="dxa"/>
            <w:shd w:val="clear" w:color="auto" w:fill="D9D9D9" w:themeFill="background1" w:themeFillShade="D9"/>
            <w:vAlign w:val="center"/>
          </w:tcPr>
          <w:p w14:paraId="4146D85F"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1e</w:t>
            </w:r>
          </w:p>
        </w:tc>
        <w:tc>
          <w:tcPr>
            <w:tcW w:w="1285" w:type="dxa"/>
          </w:tcPr>
          <w:p w14:paraId="516438A6" w14:textId="77777777" w:rsidR="004C3483" w:rsidRPr="001C0433" w:rsidRDefault="004C3483" w:rsidP="00DE079E">
            <w:pPr>
              <w:spacing w:before="225" w:after="225"/>
              <w:jc w:val="center"/>
              <w:rPr>
                <w:rFonts w:ascii="Arial" w:hAnsi="Arial" w:cs="Arial"/>
                <w:sz w:val="18"/>
                <w:szCs w:val="18"/>
              </w:rPr>
            </w:pPr>
          </w:p>
        </w:tc>
        <w:tc>
          <w:tcPr>
            <w:tcW w:w="1194" w:type="dxa"/>
          </w:tcPr>
          <w:p w14:paraId="0CDE11FF" w14:textId="77777777" w:rsidR="004C3483" w:rsidRPr="001C0433" w:rsidRDefault="004C3483" w:rsidP="00DE079E">
            <w:pPr>
              <w:spacing w:before="225" w:after="225"/>
              <w:jc w:val="center"/>
              <w:rPr>
                <w:rFonts w:ascii="Arial" w:hAnsi="Arial" w:cs="Arial"/>
                <w:sz w:val="18"/>
                <w:szCs w:val="18"/>
              </w:rPr>
            </w:pPr>
          </w:p>
        </w:tc>
        <w:tc>
          <w:tcPr>
            <w:tcW w:w="1194" w:type="dxa"/>
          </w:tcPr>
          <w:p w14:paraId="3E65275F" w14:textId="77777777" w:rsidR="004C3483" w:rsidRPr="001C0433" w:rsidRDefault="004C3483" w:rsidP="00DE079E">
            <w:pPr>
              <w:spacing w:before="225" w:after="225"/>
              <w:jc w:val="center"/>
              <w:rPr>
                <w:rFonts w:ascii="Arial" w:hAnsi="Arial" w:cs="Arial"/>
                <w:sz w:val="18"/>
                <w:szCs w:val="18"/>
              </w:rPr>
            </w:pPr>
          </w:p>
        </w:tc>
      </w:tr>
      <w:tr w:rsidR="004C3483" w:rsidRPr="001C0433" w14:paraId="59832900" w14:textId="77777777" w:rsidTr="004C3483">
        <w:tc>
          <w:tcPr>
            <w:tcW w:w="1802" w:type="dxa"/>
            <w:shd w:val="clear" w:color="auto" w:fill="D9D9D9" w:themeFill="background1" w:themeFillShade="D9"/>
            <w:vAlign w:val="center"/>
          </w:tcPr>
          <w:p w14:paraId="3E96DDEB" w14:textId="0BB7E0EA"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2</w:t>
            </w:r>
            <w:r w:rsidR="00AF03B1">
              <w:rPr>
                <w:rFonts w:ascii="Arial" w:hAnsi="Arial" w:cs="Arial"/>
                <w:b/>
                <w:bCs/>
                <w:sz w:val="18"/>
                <w:szCs w:val="18"/>
              </w:rPr>
              <w:t>a</w:t>
            </w:r>
          </w:p>
        </w:tc>
        <w:tc>
          <w:tcPr>
            <w:tcW w:w="1285" w:type="dxa"/>
          </w:tcPr>
          <w:p w14:paraId="5921BB98" w14:textId="77777777" w:rsidR="004C3483" w:rsidRPr="001C0433" w:rsidRDefault="004C3483" w:rsidP="00DE079E">
            <w:pPr>
              <w:spacing w:before="225" w:after="225"/>
              <w:jc w:val="center"/>
              <w:rPr>
                <w:rFonts w:ascii="Arial" w:hAnsi="Arial" w:cs="Arial"/>
                <w:sz w:val="18"/>
                <w:szCs w:val="18"/>
              </w:rPr>
            </w:pPr>
          </w:p>
        </w:tc>
        <w:tc>
          <w:tcPr>
            <w:tcW w:w="1194" w:type="dxa"/>
          </w:tcPr>
          <w:p w14:paraId="7E269A18" w14:textId="77777777" w:rsidR="004C3483" w:rsidRPr="001C0433" w:rsidRDefault="004C3483" w:rsidP="00DE079E">
            <w:pPr>
              <w:spacing w:before="225" w:after="225"/>
              <w:jc w:val="center"/>
              <w:rPr>
                <w:rFonts w:ascii="Arial" w:hAnsi="Arial" w:cs="Arial"/>
                <w:sz w:val="18"/>
                <w:szCs w:val="18"/>
              </w:rPr>
            </w:pPr>
          </w:p>
        </w:tc>
        <w:tc>
          <w:tcPr>
            <w:tcW w:w="1194" w:type="dxa"/>
          </w:tcPr>
          <w:p w14:paraId="29F28FCB" w14:textId="77777777" w:rsidR="004C3483" w:rsidRPr="001C0433" w:rsidRDefault="004C3483" w:rsidP="00DE079E">
            <w:pPr>
              <w:spacing w:before="225" w:after="225"/>
              <w:jc w:val="center"/>
              <w:rPr>
                <w:rFonts w:ascii="Arial" w:hAnsi="Arial" w:cs="Arial"/>
                <w:sz w:val="18"/>
                <w:szCs w:val="18"/>
              </w:rPr>
            </w:pPr>
          </w:p>
        </w:tc>
      </w:tr>
      <w:tr w:rsidR="004C3483" w:rsidRPr="001C0433" w14:paraId="7BFB34CF" w14:textId="77777777" w:rsidTr="004C3483">
        <w:tc>
          <w:tcPr>
            <w:tcW w:w="1802" w:type="dxa"/>
            <w:shd w:val="clear" w:color="auto" w:fill="D9D9D9" w:themeFill="background1" w:themeFillShade="D9"/>
            <w:vAlign w:val="center"/>
          </w:tcPr>
          <w:p w14:paraId="17C8BF11"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3</w:t>
            </w:r>
          </w:p>
        </w:tc>
        <w:tc>
          <w:tcPr>
            <w:tcW w:w="1285" w:type="dxa"/>
          </w:tcPr>
          <w:p w14:paraId="52432355" w14:textId="77777777" w:rsidR="004C3483" w:rsidRPr="001C0433" w:rsidRDefault="004C3483" w:rsidP="00DE079E">
            <w:pPr>
              <w:spacing w:before="225" w:after="225"/>
              <w:jc w:val="center"/>
              <w:rPr>
                <w:rFonts w:ascii="Arial" w:hAnsi="Arial" w:cs="Arial"/>
                <w:sz w:val="18"/>
                <w:szCs w:val="18"/>
              </w:rPr>
            </w:pPr>
          </w:p>
        </w:tc>
        <w:tc>
          <w:tcPr>
            <w:tcW w:w="1194" w:type="dxa"/>
          </w:tcPr>
          <w:p w14:paraId="74AF4EC4" w14:textId="77777777" w:rsidR="004C3483" w:rsidRPr="001C0433" w:rsidRDefault="004C3483" w:rsidP="00DE079E">
            <w:pPr>
              <w:spacing w:before="225" w:after="225"/>
              <w:jc w:val="center"/>
              <w:rPr>
                <w:rFonts w:ascii="Arial" w:hAnsi="Arial" w:cs="Arial"/>
                <w:sz w:val="18"/>
                <w:szCs w:val="18"/>
              </w:rPr>
            </w:pPr>
          </w:p>
        </w:tc>
        <w:tc>
          <w:tcPr>
            <w:tcW w:w="1194" w:type="dxa"/>
          </w:tcPr>
          <w:p w14:paraId="046D9BB6" w14:textId="77777777" w:rsidR="004C3483" w:rsidRPr="001C0433" w:rsidRDefault="004C3483" w:rsidP="00DE079E">
            <w:pPr>
              <w:spacing w:before="225" w:after="225"/>
              <w:jc w:val="center"/>
              <w:rPr>
                <w:rFonts w:ascii="Arial" w:hAnsi="Arial" w:cs="Arial"/>
                <w:sz w:val="18"/>
                <w:szCs w:val="18"/>
              </w:rPr>
            </w:pPr>
          </w:p>
        </w:tc>
      </w:tr>
    </w:tbl>
    <w:p w14:paraId="63FAFC83" w14:textId="77777777" w:rsidR="004C3483" w:rsidRDefault="004C3483" w:rsidP="00156E04">
      <w:pPr>
        <w:spacing w:before="120" w:after="120" w:line="240" w:lineRule="auto"/>
        <w:jc w:val="both"/>
        <w:rPr>
          <w:rFonts w:ascii="Arial" w:hAnsi="Arial" w:cs="Arial"/>
          <w:i/>
          <w:iCs/>
          <w:sz w:val="18"/>
          <w:szCs w:val="18"/>
        </w:rPr>
      </w:pPr>
    </w:p>
    <w:p w14:paraId="3E6BE691" w14:textId="1C584427" w:rsidR="000865BA" w:rsidRDefault="000865BA" w:rsidP="00156E04">
      <w:pPr>
        <w:spacing w:before="120" w:after="120" w:line="240" w:lineRule="auto"/>
        <w:jc w:val="both"/>
        <w:rPr>
          <w:rFonts w:ascii="Arial" w:hAnsi="Arial" w:cs="Arial"/>
          <w:i/>
          <w:iCs/>
          <w:sz w:val="18"/>
          <w:szCs w:val="18"/>
        </w:rPr>
      </w:pPr>
      <w:r>
        <w:rPr>
          <w:rFonts w:ascii="Arial" w:hAnsi="Arial" w:cs="Arial"/>
          <w:i/>
          <w:iCs/>
          <w:sz w:val="18"/>
          <w:szCs w:val="18"/>
        </w:rPr>
        <w:br w:type="column"/>
      </w:r>
    </w:p>
    <w:p w14:paraId="27541054" w14:textId="77777777" w:rsidR="000865BA" w:rsidRDefault="000865BA" w:rsidP="00156E04">
      <w:pPr>
        <w:spacing w:before="120" w:after="120" w:line="240" w:lineRule="auto"/>
        <w:jc w:val="both"/>
        <w:rPr>
          <w:rFonts w:ascii="Arial" w:hAnsi="Arial" w:cs="Arial"/>
          <w:i/>
          <w:iCs/>
          <w:sz w:val="18"/>
          <w:szCs w:val="18"/>
        </w:rPr>
      </w:pPr>
    </w:p>
    <w:p w14:paraId="3E8110A8" w14:textId="3E758EE1" w:rsidR="000E3FF8" w:rsidRDefault="00483027" w:rsidP="00156E04">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w:t>
      </w:r>
      <w:r w:rsidR="00156E04" w:rsidRPr="00156E04">
        <w:rPr>
          <w:rFonts w:ascii="Arial" w:hAnsi="Arial" w:cs="Arial"/>
          <w:i/>
          <w:iCs/>
          <w:sz w:val="18"/>
          <w:szCs w:val="18"/>
        </w:rPr>
        <w:t>Izvajalec ni upravičen do uveljavljanja kakršnih koli podražitev urne postavke za delo v okviru te pogodbe.</w:t>
      </w:r>
    </w:p>
    <w:p w14:paraId="32219A55" w14:textId="103C5279"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 xml:space="preserve">** </w:t>
      </w:r>
      <w:r w:rsidRPr="00156E04">
        <w:rPr>
          <w:rFonts w:ascii="Arial" w:hAnsi="Arial" w:cs="Arial"/>
          <w:i/>
          <w:iCs/>
          <w:sz w:val="18"/>
          <w:szCs w:val="18"/>
        </w:rPr>
        <w:t>Cena potrošnega materiala je vključena v ceno urne postavke za delo. Potrošni material obsega destilirano vodo, uničenje odpadnih snovi (olje), podložke, pršila, masti, krpe, zaščito vozila in drugo.</w:t>
      </w:r>
    </w:p>
    <w:p w14:paraId="59BA5303" w14:textId="4CA2E334"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w:t>
      </w:r>
      <w:r w:rsidRPr="00156E04">
        <w:rPr>
          <w:rFonts w:ascii="Arial" w:hAnsi="Arial" w:cs="Arial"/>
          <w:i/>
          <w:iCs/>
          <w:sz w:val="18"/>
          <w:szCs w:val="18"/>
        </w:rPr>
        <w:t xml:space="preserve">Cene rezervnih delov se obračunavajo po vsakokrat veljavnem ceniku izvajalca, z upoštevanjem ________ % </w:t>
      </w:r>
      <w:r w:rsidRPr="00156E04">
        <w:rPr>
          <w:rFonts w:ascii="Arial" w:hAnsi="Arial" w:cs="Arial"/>
          <w:b/>
          <w:bCs/>
          <w:i/>
          <w:iCs/>
          <w:sz w:val="18"/>
          <w:szCs w:val="18"/>
        </w:rPr>
        <w:t>(PONUDNIK VPIŠE VREDNOST</w:t>
      </w:r>
      <w:r w:rsidR="00AF03B1">
        <w:rPr>
          <w:rFonts w:ascii="Arial" w:hAnsi="Arial" w:cs="Arial"/>
          <w:b/>
          <w:bCs/>
          <w:i/>
          <w:iCs/>
          <w:sz w:val="18"/>
          <w:szCs w:val="18"/>
        </w:rPr>
        <w:t xml:space="preserve"> deleža, ta enotno velja za vse sklope za katere oddaja ponudbo</w:t>
      </w:r>
      <w:r w:rsidRPr="00156E04">
        <w:rPr>
          <w:rFonts w:ascii="Arial" w:hAnsi="Arial" w:cs="Arial"/>
          <w:b/>
          <w:bCs/>
          <w:i/>
          <w:iCs/>
          <w:sz w:val="18"/>
          <w:szCs w:val="18"/>
        </w:rPr>
        <w:t>)</w:t>
      </w:r>
      <w:r>
        <w:rPr>
          <w:rFonts w:ascii="Arial" w:hAnsi="Arial" w:cs="Arial"/>
          <w:i/>
          <w:iCs/>
          <w:sz w:val="18"/>
          <w:szCs w:val="18"/>
        </w:rPr>
        <w:t xml:space="preserve"> </w:t>
      </w:r>
      <w:r w:rsidRPr="00156E04">
        <w:rPr>
          <w:rFonts w:ascii="Arial" w:hAnsi="Arial" w:cs="Arial"/>
          <w:i/>
          <w:iCs/>
          <w:sz w:val="18"/>
          <w:szCs w:val="18"/>
        </w:rPr>
        <w:t>popusta na ceno brez DDV, pri čemer</w:t>
      </w:r>
      <w:r w:rsidR="00210DE5">
        <w:rPr>
          <w:rFonts w:ascii="Arial" w:hAnsi="Arial" w:cs="Arial"/>
          <w:i/>
          <w:iCs/>
          <w:sz w:val="18"/>
          <w:szCs w:val="18"/>
        </w:rPr>
        <w:t xml:space="preserve"> morajo biti</w:t>
      </w:r>
      <w:r w:rsidRPr="00156E04">
        <w:rPr>
          <w:rFonts w:ascii="Arial" w:hAnsi="Arial" w:cs="Arial"/>
          <w:i/>
          <w:iCs/>
          <w:sz w:val="18"/>
          <w:szCs w:val="18"/>
        </w:rPr>
        <w:t xml:space="preserve"> cene rezervnih delov iz cenika izvajalca </w:t>
      </w:r>
      <w:r w:rsidR="00210DE5">
        <w:rPr>
          <w:rFonts w:ascii="Arial" w:hAnsi="Arial" w:cs="Arial"/>
          <w:i/>
          <w:iCs/>
          <w:sz w:val="18"/>
          <w:szCs w:val="18"/>
        </w:rPr>
        <w:t xml:space="preserve">tržne cene, ki morajo biti enakovredne cenam istovrstnih artiklov na </w:t>
      </w:r>
      <w:r w:rsidRPr="00156E04">
        <w:rPr>
          <w:rFonts w:ascii="Arial" w:hAnsi="Arial" w:cs="Arial"/>
          <w:i/>
          <w:iCs/>
          <w:sz w:val="18"/>
          <w:szCs w:val="18"/>
        </w:rPr>
        <w:t>trgu.</w:t>
      </w:r>
      <w:r w:rsidR="002B2361">
        <w:rPr>
          <w:rFonts w:ascii="Arial" w:hAnsi="Arial" w:cs="Arial"/>
          <w:i/>
          <w:iCs/>
          <w:sz w:val="18"/>
          <w:szCs w:val="18"/>
        </w:rPr>
        <w:t xml:space="preserve"> V ponudbi priložen cenik rezervnih delov in dan popust veljajo za celotno trajanje pogodbe. </w:t>
      </w:r>
    </w:p>
    <w:p w14:paraId="4AC0C5FB" w14:textId="22F9257E"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w:t>
      </w:r>
      <w:r w:rsidRPr="00156E04">
        <w:rPr>
          <w:rFonts w:ascii="Arial" w:hAnsi="Arial" w:cs="Arial"/>
          <w:i/>
          <w:iCs/>
          <w:sz w:val="18"/>
          <w:szCs w:val="18"/>
        </w:rPr>
        <w:t>Strošek, ki nastane izvajalcu iz naslova vsakokratnega prevzema vozila na lokaciji naročnika v servis ali vzdrževanje in vračila vozila na lokacijo naročnika, vključno z morebitnim prevzemom in predajo nadomestnega vozila, se obračuna v višini 30% izvajalčeve cene za uro dela (enkratni znesek se obračuna za prevzem in vračilo skupaj za vsako posamezno vozilo, vključno z morebitnim prevzemom in predajo nadomestnega vozila).</w:t>
      </w:r>
    </w:p>
    <w:p w14:paraId="60A9D58A" w14:textId="77777777" w:rsidR="00156E04" w:rsidRDefault="00156E04" w:rsidP="00156E04">
      <w:pPr>
        <w:spacing w:before="120" w:after="120" w:line="240" w:lineRule="auto"/>
        <w:jc w:val="both"/>
        <w:rPr>
          <w:rFonts w:ascii="Arial" w:hAnsi="Arial" w:cs="Arial"/>
          <w:i/>
          <w:iCs/>
          <w:sz w:val="18"/>
          <w:szCs w:val="18"/>
        </w:rPr>
      </w:pPr>
    </w:p>
    <w:p w14:paraId="275CA577" w14:textId="7D83D49E"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E7E6E" w:rsidRPr="00731494" w14:paraId="111AF02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r w:rsidR="00BE7E6E" w:rsidRPr="00731494" w14:paraId="0FDF8E9C" w14:textId="77777777" w:rsidTr="007E5FB5">
        <w:tblPrEx>
          <w:shd w:val="clear" w:color="auto" w:fill="auto"/>
        </w:tblPrEx>
        <w:tc>
          <w:tcPr>
            <w:tcW w:w="8745" w:type="dxa"/>
            <w:gridSpan w:val="5"/>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rsidTr="007E5FB5">
        <w:tblPrEx>
          <w:shd w:val="clear" w:color="auto" w:fill="auto"/>
        </w:tblPrEx>
        <w:tc>
          <w:tcPr>
            <w:tcW w:w="4080" w:type="dxa"/>
            <w:gridSpan w:val="3"/>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gridSpan w:val="2"/>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rsidTr="007E5FB5">
        <w:tblPrEx>
          <w:shd w:val="clear" w:color="auto" w:fill="auto"/>
        </w:tblPrEx>
        <w:tc>
          <w:tcPr>
            <w:tcW w:w="4080" w:type="dxa"/>
            <w:gridSpan w:val="3"/>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gridSpan w:val="2"/>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0865BA">
          <w:pgSz w:w="16838" w:h="11906" w:orient="landscape"/>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0B0F179"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25F08F36"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ADB5FD" w14:textId="14EBBEB1" w:rsidR="00156E04" w:rsidRPr="00731494" w:rsidRDefault="00156E04" w:rsidP="00285E5F">
            <w:pPr>
              <w:numPr>
                <w:ilvl w:val="0"/>
                <w:numId w:val="5"/>
              </w:numPr>
              <w:jc w:val="both"/>
              <w:rPr>
                <w:rFonts w:ascii="Arial" w:hAnsi="Arial" w:cs="Arial"/>
                <w:color w:val="000000"/>
                <w:sz w:val="18"/>
                <w:szCs w:val="18"/>
              </w:rPr>
            </w:pPr>
            <w:r>
              <w:rPr>
                <w:rFonts w:ascii="Arial" w:hAnsi="Arial" w:cs="Arial"/>
                <w:color w:val="000000"/>
                <w:position w:val="-2"/>
                <w:sz w:val="18"/>
                <w:szCs w:val="18"/>
              </w:rPr>
              <w:t>v zadnjih šestih mesecih pred objavo javnega naročila nismo imeli blokiranih transakcijskih računov več kot 10 dni (število dni blokad posameznega transakcijskega računa);</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06F0F52C"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54202EBF" w14:textId="7504F0A8" w:rsidR="00D96200" w:rsidRDefault="00D96200" w:rsidP="00CF2BF2">
      <w:pPr>
        <w:spacing w:before="225" w:after="225" w:line="240" w:lineRule="auto"/>
        <w:jc w:val="both"/>
        <w:rPr>
          <w:rFonts w:ascii="Arial" w:hAnsi="Arial" w:cs="Arial"/>
          <w:color w:val="000000"/>
          <w:sz w:val="18"/>
          <w:szCs w:val="18"/>
        </w:rPr>
      </w:pPr>
      <w:r>
        <w:rPr>
          <w:rFonts w:ascii="Arial" w:hAnsi="Arial" w:cs="Arial"/>
          <w:color w:val="000000"/>
          <w:sz w:val="18"/>
          <w:szCs w:val="18"/>
        </w:rPr>
        <w:t>Referenca za sklop: _______.</w:t>
      </w:r>
    </w:p>
    <w:p w14:paraId="70650C06" w14:textId="735D0F48"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382"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4"/>
        <w:gridCol w:w="4681"/>
        <w:gridCol w:w="3405"/>
        <w:gridCol w:w="1981"/>
        <w:gridCol w:w="2691"/>
      </w:tblGrid>
      <w:tr w:rsidR="006A1DF8" w:rsidRPr="00731494" w14:paraId="542B96E2" w14:textId="18B90CE1" w:rsidTr="006A1DF8">
        <w:tc>
          <w:tcPr>
            <w:tcW w:w="7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1DF8" w:rsidRPr="00731494" w:rsidRDefault="006A1DF8"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5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1DF8" w:rsidRPr="00731494" w:rsidRDefault="006A1DF8"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2FFCB743" w:rsidR="006A1DF8" w:rsidRPr="008A426A" w:rsidRDefault="006A1DF8"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vrsta in število vozil za katere je ponudnik za referenčnega naročnika izvedel referenčne storitve)</w:t>
            </w:r>
          </w:p>
        </w:tc>
        <w:tc>
          <w:tcPr>
            <w:tcW w:w="11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735A8AD8" w:rsidR="006A1DF8" w:rsidRPr="00731494" w:rsidRDefault="006A1DF8"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w:t>
            </w:r>
            <w:r>
              <w:rPr>
                <w:rFonts w:ascii="Arial" w:hAnsi="Arial" w:cs="Arial"/>
                <w:color w:val="000000"/>
                <w:position w:val="-2"/>
                <w:sz w:val="18"/>
                <w:szCs w:val="18"/>
                <w:shd w:val="clear" w:color="auto" w:fill="CCCCCC"/>
              </w:rPr>
              <w:t>obdobje</w:t>
            </w:r>
            <w:r w:rsidRPr="00731494">
              <w:rPr>
                <w:rFonts w:ascii="Arial" w:hAnsi="Arial" w:cs="Arial"/>
                <w:color w:val="000000"/>
                <w:position w:val="-2"/>
                <w:sz w:val="18"/>
                <w:szCs w:val="18"/>
                <w:shd w:val="clear" w:color="auto" w:fill="CCCCCC"/>
              </w:rPr>
              <w:t xml:space="preserve"> </w:t>
            </w:r>
            <w:r>
              <w:rPr>
                <w:rFonts w:ascii="Arial" w:hAnsi="Arial" w:cs="Arial"/>
                <w:color w:val="000000"/>
                <w:position w:val="-2"/>
                <w:sz w:val="18"/>
                <w:szCs w:val="18"/>
                <w:shd w:val="clear" w:color="auto" w:fill="CCCCCC"/>
              </w:rPr>
              <w:t xml:space="preserve">opravljanja storitev </w:t>
            </w:r>
            <w:r w:rsidR="00AA6386">
              <w:rPr>
                <w:rFonts w:ascii="Arial" w:hAnsi="Arial" w:cs="Arial"/>
                <w:color w:val="000000"/>
                <w:position w:val="-2"/>
                <w:sz w:val="18"/>
                <w:szCs w:val="18"/>
                <w:shd w:val="clear" w:color="auto" w:fill="CCCCCC"/>
              </w:rPr>
              <w:t>referenčnega posla</w:t>
            </w:r>
            <w:r w:rsidRPr="00731494">
              <w:rPr>
                <w:rFonts w:ascii="Arial" w:hAnsi="Arial" w:cs="Arial"/>
                <w:color w:val="000000"/>
                <w:position w:val="-2"/>
                <w:sz w:val="18"/>
                <w:szCs w:val="18"/>
                <w:shd w:val="clear" w:color="auto" w:fill="CCCCCC"/>
              </w:rPr>
              <w: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1DF8" w:rsidRPr="00731494" w:rsidRDefault="006A1DF8"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c>
          <w:tcPr>
            <w:tcW w:w="894" w:type="pct"/>
            <w:tcBorders>
              <w:top w:val="inset" w:sz="7" w:space="0" w:color="000000"/>
              <w:left w:val="inset" w:sz="7" w:space="0" w:color="000000"/>
              <w:bottom w:val="inset" w:sz="7" w:space="0" w:color="000000"/>
              <w:right w:val="inset" w:sz="7" w:space="0" w:color="000000"/>
            </w:tcBorders>
            <w:shd w:val="clear" w:color="auto" w:fill="CCCCCC"/>
          </w:tcPr>
          <w:p w14:paraId="0E2FC365" w14:textId="4868389F" w:rsidR="006A1DF8" w:rsidRPr="00731494" w:rsidRDefault="006A1DF8" w:rsidP="00A11576">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Referenca se prijavlja za sklop </w:t>
            </w:r>
          </w:p>
        </w:tc>
      </w:tr>
      <w:tr w:rsidR="006A1DF8" w:rsidRPr="00731494" w14:paraId="47E7B754" w14:textId="5967C13F"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A1DF8" w:rsidRPr="00731494" w:rsidRDefault="006A1DF8" w:rsidP="00A11576">
            <w:r w:rsidRPr="00731494">
              <w:rPr>
                <w:rFonts w:ascii="Arial" w:hAnsi="Arial" w:cs="Arial"/>
                <w:color w:val="000000"/>
                <w:position w:val="-2"/>
                <w:sz w:val="18"/>
                <w:szCs w:val="18"/>
              </w:rPr>
              <w:t> </w:t>
            </w:r>
          </w:p>
          <w:p w14:paraId="2ADD5E63" w14:textId="3BBB12BA"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7C6D79A1" w14:textId="77777777" w:rsidR="006A1DF8" w:rsidRPr="00731494" w:rsidRDefault="006A1DF8" w:rsidP="00A11576">
            <w:pPr>
              <w:rPr>
                <w:rFonts w:ascii="Arial" w:hAnsi="Arial" w:cs="Arial"/>
                <w:color w:val="000000"/>
                <w:position w:val="-2"/>
                <w:sz w:val="18"/>
                <w:szCs w:val="18"/>
              </w:rPr>
            </w:pPr>
          </w:p>
        </w:tc>
      </w:tr>
      <w:tr w:rsidR="006A1DF8" w:rsidRPr="00731494" w14:paraId="58C4F8BD" w14:textId="0EE01D56"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A1DF8" w:rsidRPr="00731494" w:rsidRDefault="006A1DF8" w:rsidP="00A11576">
            <w:r w:rsidRPr="00731494">
              <w:rPr>
                <w:rFonts w:ascii="Arial" w:hAnsi="Arial" w:cs="Arial"/>
                <w:color w:val="000000"/>
                <w:position w:val="-2"/>
                <w:sz w:val="18"/>
                <w:szCs w:val="18"/>
              </w:rPr>
              <w:t> </w:t>
            </w:r>
          </w:p>
          <w:p w14:paraId="3C3CE3C4" w14:textId="702AD2AD"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46D22BDB" w14:textId="77777777" w:rsidR="006A1DF8" w:rsidRPr="00731494" w:rsidRDefault="006A1DF8" w:rsidP="00A11576">
            <w:pPr>
              <w:rPr>
                <w:rFonts w:ascii="Arial" w:hAnsi="Arial" w:cs="Arial"/>
                <w:color w:val="000000"/>
                <w:position w:val="-2"/>
                <w:sz w:val="18"/>
                <w:szCs w:val="18"/>
              </w:rPr>
            </w:pPr>
          </w:p>
        </w:tc>
      </w:tr>
      <w:tr w:rsidR="006A1DF8" w:rsidRPr="00731494" w14:paraId="7D70634A" w14:textId="07E95292"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A1DF8" w:rsidRPr="00731494" w:rsidRDefault="006A1DF8" w:rsidP="00A11576">
            <w:r w:rsidRPr="00731494">
              <w:rPr>
                <w:rFonts w:ascii="Arial" w:hAnsi="Arial" w:cs="Arial"/>
                <w:color w:val="000000"/>
                <w:position w:val="-2"/>
                <w:sz w:val="18"/>
                <w:szCs w:val="18"/>
              </w:rPr>
              <w:t> </w:t>
            </w:r>
          </w:p>
          <w:p w14:paraId="5D3ED975" w14:textId="326D49E6"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1D114EA2" w14:textId="77777777" w:rsidR="006A1DF8" w:rsidRPr="00731494" w:rsidRDefault="006A1DF8" w:rsidP="00A11576">
            <w:pPr>
              <w:rPr>
                <w:rFonts w:ascii="Arial" w:hAnsi="Arial" w:cs="Arial"/>
                <w:color w:val="000000"/>
                <w:position w:val="-2"/>
                <w:sz w:val="18"/>
                <w:szCs w:val="18"/>
              </w:rPr>
            </w:pPr>
          </w:p>
        </w:tc>
      </w:tr>
      <w:tr w:rsidR="006A1DF8" w:rsidRPr="00731494" w14:paraId="3B3BCE83" w14:textId="3C025B0B"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447F" w14:textId="77777777" w:rsidR="006A1DF8" w:rsidRDefault="006A1DF8" w:rsidP="00A11576">
            <w:pPr>
              <w:rPr>
                <w:rFonts w:ascii="Arial" w:hAnsi="Arial" w:cs="Arial"/>
                <w:color w:val="000000"/>
                <w:position w:val="-2"/>
                <w:sz w:val="18"/>
                <w:szCs w:val="18"/>
              </w:rPr>
            </w:pPr>
          </w:p>
          <w:p w14:paraId="2A2D3CDD"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4A5EE"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E656B"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5780F"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416B85B2" w14:textId="77777777" w:rsidR="006A1DF8" w:rsidRPr="00731494" w:rsidRDefault="006A1DF8" w:rsidP="00A11576">
            <w:pPr>
              <w:rPr>
                <w:rFonts w:ascii="Arial" w:hAnsi="Arial" w:cs="Arial"/>
                <w:color w:val="000000"/>
                <w:position w:val="-2"/>
                <w:sz w:val="18"/>
                <w:szCs w:val="18"/>
              </w:rPr>
            </w:pPr>
          </w:p>
        </w:tc>
      </w:tr>
      <w:tr w:rsidR="006A1DF8" w:rsidRPr="00731494" w14:paraId="28B0E11E" w14:textId="54F4C931"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58474" w14:textId="77777777" w:rsidR="006A1DF8" w:rsidRDefault="006A1DF8" w:rsidP="00A11576">
            <w:pPr>
              <w:rPr>
                <w:rFonts w:ascii="Arial" w:hAnsi="Arial" w:cs="Arial"/>
                <w:color w:val="000000"/>
                <w:position w:val="-2"/>
                <w:sz w:val="18"/>
                <w:szCs w:val="18"/>
              </w:rPr>
            </w:pPr>
          </w:p>
          <w:p w14:paraId="21A09836"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C22DD"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24A8E"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3145B"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4DD73A3C" w14:textId="77777777" w:rsidR="006A1DF8" w:rsidRPr="00731494" w:rsidRDefault="006A1DF8" w:rsidP="00A11576">
            <w:pPr>
              <w:rPr>
                <w:rFonts w:ascii="Arial" w:hAnsi="Arial" w:cs="Arial"/>
                <w:color w:val="000000"/>
                <w:position w:val="-2"/>
                <w:sz w:val="18"/>
                <w:szCs w:val="18"/>
              </w:rPr>
            </w:pPr>
          </w:p>
        </w:tc>
      </w:tr>
      <w:tr w:rsidR="006A1DF8" w:rsidRPr="00731494" w14:paraId="2A795D43" w14:textId="54E1FD0B"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0B165" w14:textId="77777777" w:rsidR="006A1DF8" w:rsidRDefault="006A1DF8" w:rsidP="00A11576">
            <w:pPr>
              <w:rPr>
                <w:rFonts w:ascii="Arial" w:hAnsi="Arial" w:cs="Arial"/>
                <w:color w:val="000000"/>
                <w:position w:val="-2"/>
                <w:sz w:val="18"/>
                <w:szCs w:val="18"/>
              </w:rPr>
            </w:pPr>
          </w:p>
          <w:p w14:paraId="7B638B04"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90DCB"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2E99C"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8B660"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7CB56263" w14:textId="77777777" w:rsidR="006A1DF8" w:rsidRPr="00731494" w:rsidRDefault="006A1DF8" w:rsidP="00A11576">
            <w:pPr>
              <w:rPr>
                <w:rFonts w:ascii="Arial" w:hAnsi="Arial" w:cs="Arial"/>
                <w:color w:val="000000"/>
                <w:position w:val="-2"/>
                <w:sz w:val="18"/>
                <w:szCs w:val="18"/>
              </w:rPr>
            </w:pPr>
          </w:p>
        </w:tc>
      </w:tr>
      <w:tr w:rsidR="006A1DF8" w:rsidRPr="00731494" w14:paraId="6A8A7045" w14:textId="558C7689"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996CD" w14:textId="77777777" w:rsidR="006A1DF8" w:rsidRDefault="006A1DF8" w:rsidP="00A11576">
            <w:pPr>
              <w:rPr>
                <w:rFonts w:ascii="Arial" w:hAnsi="Arial" w:cs="Arial"/>
                <w:color w:val="000000"/>
                <w:position w:val="-2"/>
                <w:sz w:val="18"/>
                <w:szCs w:val="18"/>
              </w:rPr>
            </w:pPr>
          </w:p>
          <w:p w14:paraId="0B4A373F"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6195E"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80ECD"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CBEA3"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08AC484E" w14:textId="77777777" w:rsidR="006A1DF8" w:rsidRPr="00731494" w:rsidRDefault="006A1DF8" w:rsidP="00A11576">
            <w:pPr>
              <w:rPr>
                <w:rFonts w:ascii="Arial" w:hAnsi="Arial" w:cs="Arial"/>
                <w:color w:val="000000"/>
                <w:position w:val="-2"/>
                <w:sz w:val="18"/>
                <w:szCs w:val="18"/>
              </w:rPr>
            </w:pPr>
          </w:p>
        </w:tc>
      </w:tr>
      <w:tr w:rsidR="006A1DF8" w:rsidRPr="00731494" w14:paraId="716C82FF" w14:textId="77777777"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F9AC" w14:textId="77777777" w:rsidR="006A1DF8"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6F422"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07C1F"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65479"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6543B465" w14:textId="77777777" w:rsidR="006A1DF8" w:rsidRPr="00731494" w:rsidRDefault="006A1DF8" w:rsidP="00A11576">
            <w:pPr>
              <w:rPr>
                <w:rFonts w:ascii="Arial" w:hAnsi="Arial" w:cs="Arial"/>
                <w:color w:val="000000"/>
                <w:position w:val="-2"/>
                <w:sz w:val="18"/>
                <w:szCs w:val="18"/>
              </w:rPr>
            </w:pPr>
          </w:p>
        </w:tc>
      </w:tr>
      <w:tr w:rsidR="006A1DF8" w:rsidRPr="00731494" w14:paraId="360BFBB3" w14:textId="77777777"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63B85" w14:textId="77777777" w:rsidR="006A1DF8"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62660"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AE82C"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BBC6"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368561F6" w14:textId="77777777" w:rsidR="006A1DF8" w:rsidRPr="00731494" w:rsidRDefault="006A1DF8" w:rsidP="00A11576">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63CD2B5D" w:rsidR="00F557EC" w:rsidRPr="00DA0A00" w:rsidRDefault="00335A08" w:rsidP="00F557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zavarovanja za dobro izvedbo</w:t>
      </w:r>
      <w:r w:rsidR="005800ED">
        <w:rPr>
          <w:rFonts w:ascii="Arial" w:hAnsi="Arial" w:cs="Arial"/>
        </w:rPr>
        <w:t xml:space="preserve"> - MENIČNA IZJAVA</w:t>
      </w:r>
    </w:p>
    <w:p w14:paraId="048262D3"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s pooblastilom za izpolnitev in unovčenje menice</w:t>
      </w:r>
    </w:p>
    <w:p w14:paraId="1915EAEF"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6A829D13" w14:textId="74655958"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Naročniku </w:t>
      </w:r>
      <w:r w:rsidR="002D3E8E" w:rsidRPr="002D3E8E">
        <w:rPr>
          <w:rFonts w:ascii="Arial" w:hAnsi="Arial" w:cs="Arial"/>
          <w:color w:val="000000"/>
          <w:sz w:val="18"/>
          <w:szCs w:val="18"/>
        </w:rPr>
        <w:t>UNIVERZITETNI KLINIČNI CENTER LJUBLJANA</w:t>
      </w:r>
      <w:r w:rsidR="002D3E8E">
        <w:rPr>
          <w:rFonts w:ascii="Arial" w:hAnsi="Arial" w:cs="Arial"/>
          <w:color w:val="000000"/>
          <w:sz w:val="18"/>
          <w:szCs w:val="18"/>
        </w:rPr>
        <w:t xml:space="preserve">, </w:t>
      </w:r>
      <w:r w:rsidR="002D3E8E" w:rsidRPr="002D3E8E">
        <w:rPr>
          <w:rFonts w:ascii="Arial" w:hAnsi="Arial" w:cs="Arial"/>
          <w:color w:val="000000"/>
          <w:sz w:val="18"/>
          <w:szCs w:val="18"/>
        </w:rPr>
        <w:t>Zaloška cesta 2</w:t>
      </w:r>
      <w:r w:rsidR="002D3E8E">
        <w:rPr>
          <w:rFonts w:ascii="Arial" w:hAnsi="Arial" w:cs="Arial"/>
          <w:color w:val="000000"/>
          <w:sz w:val="18"/>
          <w:szCs w:val="18"/>
        </w:rPr>
        <w:t xml:space="preserve">, </w:t>
      </w:r>
      <w:r w:rsidR="002D3E8E" w:rsidRPr="002D3E8E">
        <w:rPr>
          <w:rFonts w:ascii="Arial" w:hAnsi="Arial" w:cs="Arial"/>
          <w:color w:val="000000"/>
          <w:sz w:val="18"/>
          <w:szCs w:val="18"/>
        </w:rPr>
        <w:t>1000 Ljubljana</w:t>
      </w:r>
      <w:r w:rsidRPr="003A5718">
        <w:rPr>
          <w:rFonts w:ascii="Arial" w:hAnsi="Arial" w:cs="Arial"/>
          <w:color w:val="000000"/>
          <w:sz w:val="18"/>
          <w:szCs w:val="18"/>
        </w:rPr>
        <w:t xml:space="preserve">, kot zavarovanje za </w:t>
      </w:r>
      <w:r w:rsidRPr="003A5718">
        <w:rPr>
          <w:rFonts w:ascii="Arial" w:hAnsi="Arial" w:cs="Arial"/>
          <w:b/>
          <w:bCs/>
          <w:color w:val="000000"/>
          <w:sz w:val="18"/>
          <w:szCs w:val="18"/>
        </w:rPr>
        <w:t>dobro izvedbo del,</w:t>
      </w:r>
      <w:r w:rsidRPr="003A5718">
        <w:rPr>
          <w:rFonts w:ascii="Arial" w:hAnsi="Arial" w:cs="Arial"/>
          <w:color w:val="000000"/>
          <w:sz w:val="18"/>
          <w:szCs w:val="18"/>
        </w:rPr>
        <w:t xml:space="preserve"> ki so opredeljena v javnem naročilu</w:t>
      </w:r>
      <w:r w:rsidR="002D3E8E">
        <w:rPr>
          <w:rFonts w:ascii="Arial" w:hAnsi="Arial" w:cs="Arial"/>
          <w:color w:val="000000"/>
          <w:sz w:val="18"/>
          <w:szCs w:val="18"/>
        </w:rPr>
        <w:t xml:space="preserve">: </w:t>
      </w:r>
      <w:r w:rsidR="002D3E8E" w:rsidRPr="00FB3715">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002D3E8E" w:rsidRPr="00FB3715">
        <w:rPr>
          <w:rFonts w:ascii="Arial" w:hAnsi="Arial" w:cs="Arial"/>
          <w:b/>
          <w:bCs/>
          <w:color w:val="000000"/>
          <w:sz w:val="18"/>
          <w:szCs w:val="18"/>
        </w:rPr>
        <w:t>«</w:t>
      </w:r>
      <w:r w:rsidR="002D3E8E">
        <w:rPr>
          <w:rFonts w:ascii="Arial" w:hAnsi="Arial" w:cs="Arial"/>
          <w:color w:val="000000"/>
          <w:sz w:val="18"/>
          <w:szCs w:val="18"/>
        </w:rPr>
        <w:t xml:space="preserve">, </w:t>
      </w:r>
      <w:r w:rsidRPr="003A5718">
        <w:rPr>
          <w:rFonts w:ascii="Arial" w:hAnsi="Arial" w:cs="Arial"/>
          <w:color w:val="000000"/>
          <w:sz w:val="18"/>
          <w:szCs w:val="18"/>
        </w:rPr>
        <w:t>izročamo bianko lastno menico ter menično izjavo s pooblastilom za izpolnitev in unovčenje menice.</w:t>
      </w:r>
    </w:p>
    <w:p w14:paraId="2FD0C69B"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776006F1" w14:textId="5AC2DAEC"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Naročnika </w:t>
      </w:r>
      <w:r w:rsidR="002D3E8E" w:rsidRPr="002D3E8E">
        <w:rPr>
          <w:rFonts w:ascii="Arial" w:hAnsi="Arial" w:cs="Arial"/>
          <w:color w:val="000000"/>
          <w:sz w:val="18"/>
          <w:szCs w:val="18"/>
        </w:rPr>
        <w:t>UNIVERZITETNI KLINIČNI CENTER LJUBLJANA</w:t>
      </w:r>
      <w:r w:rsidR="002D3E8E">
        <w:rPr>
          <w:rFonts w:ascii="Arial" w:hAnsi="Arial" w:cs="Arial"/>
          <w:color w:val="000000"/>
          <w:sz w:val="18"/>
          <w:szCs w:val="18"/>
        </w:rPr>
        <w:t xml:space="preserve">, </w:t>
      </w:r>
      <w:r w:rsidR="002D3E8E" w:rsidRPr="002D3E8E">
        <w:rPr>
          <w:rFonts w:ascii="Arial" w:hAnsi="Arial" w:cs="Arial"/>
          <w:color w:val="000000"/>
          <w:sz w:val="18"/>
          <w:szCs w:val="18"/>
        </w:rPr>
        <w:t>Zaloška cesta 2</w:t>
      </w:r>
      <w:r w:rsidR="002D3E8E">
        <w:rPr>
          <w:rFonts w:ascii="Arial" w:hAnsi="Arial" w:cs="Arial"/>
          <w:color w:val="000000"/>
          <w:sz w:val="18"/>
          <w:szCs w:val="18"/>
        </w:rPr>
        <w:t xml:space="preserve">, </w:t>
      </w:r>
      <w:r w:rsidR="002D3E8E" w:rsidRPr="002D3E8E">
        <w:rPr>
          <w:rFonts w:ascii="Arial" w:hAnsi="Arial" w:cs="Arial"/>
          <w:color w:val="000000"/>
          <w:sz w:val="18"/>
          <w:szCs w:val="18"/>
        </w:rPr>
        <w:t>1000 Ljubljana</w:t>
      </w:r>
      <w:r w:rsidR="002D3E8E" w:rsidRPr="003A5718">
        <w:rPr>
          <w:rFonts w:ascii="Arial" w:hAnsi="Arial" w:cs="Arial"/>
          <w:color w:val="000000"/>
          <w:sz w:val="18"/>
          <w:szCs w:val="18"/>
        </w:rPr>
        <w:t xml:space="preserve"> </w:t>
      </w:r>
      <w:r w:rsidRPr="003A5718">
        <w:rPr>
          <w:rFonts w:ascii="Arial" w:hAnsi="Arial" w:cs="Arial"/>
          <w:color w:val="000000"/>
          <w:sz w:val="18"/>
          <w:szCs w:val="18"/>
        </w:rPr>
        <w:t xml:space="preserve">pooblaščamo, da izpolni priloženo menico z zneskom v višini </w:t>
      </w:r>
      <w:r w:rsidRPr="003A5718">
        <w:rPr>
          <w:rFonts w:ascii="Arial" w:hAnsi="Arial" w:cs="Arial"/>
          <w:b/>
          <w:bCs/>
          <w:color w:val="000000"/>
          <w:sz w:val="18"/>
          <w:szCs w:val="18"/>
        </w:rPr>
        <w:t xml:space="preserve">10,00 % pogodbene vrednosti z DDV, kar znaša </w:t>
      </w:r>
      <w:r w:rsidRPr="003A5718">
        <w:rPr>
          <w:rFonts w:ascii="Arial" w:hAnsi="Arial" w:cs="Arial"/>
          <w:b/>
          <w:bCs/>
          <w:color w:val="000000"/>
          <w:sz w:val="18"/>
          <w:szCs w:val="18"/>
          <w:u w:val="single"/>
        </w:rPr>
        <w:t>__________</w:t>
      </w:r>
    </w:p>
    <w:p w14:paraId="39F73533"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BC0C3DC"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Menična izjava je veljavna od njenega podpisa do izteka roka veljavnosti zavarovanja za dobro izvedbo po predmetnem naročilu, t.j. najkasneje do ____________.</w:t>
      </w:r>
    </w:p>
    <w:p w14:paraId="0D26C310"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Menica je unovčljiva pri: </w:t>
      </w:r>
      <w:r w:rsidRPr="003A5718">
        <w:rPr>
          <w:rFonts w:ascii="Arial" w:hAnsi="Arial" w:cs="Arial"/>
          <w:color w:val="000000"/>
          <w:sz w:val="18"/>
          <w:szCs w:val="18"/>
          <w:u w:val="single"/>
        </w:rPr>
        <w:t>_______________</w:t>
      </w:r>
    </w:p>
    <w:p w14:paraId="2316051F"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s transakcijskega računa (TRR): </w:t>
      </w:r>
      <w:r w:rsidRPr="003A5718">
        <w:rPr>
          <w:rFonts w:ascii="Arial" w:hAnsi="Arial" w:cs="Arial"/>
          <w:color w:val="000000"/>
          <w:sz w:val="18"/>
          <w:szCs w:val="18"/>
          <w:u w:val="single"/>
        </w:rPr>
        <w:t>_______________</w:t>
      </w:r>
    </w:p>
    <w:p w14:paraId="1ECF349B"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0E21D695"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Priloga: </w:t>
      </w:r>
    </w:p>
    <w:p w14:paraId="4331D56A"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bianco menica, podpisana in žigosana</w:t>
      </w:r>
    </w:p>
    <w:p w14:paraId="69D521B1"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3A5718" w:rsidRPr="003A5718" w14:paraId="01E9821A" w14:textId="77777777" w:rsidTr="00DE079E">
        <w:tc>
          <w:tcPr>
            <w:tcW w:w="2500" w:type="pct"/>
            <w:tcMar>
              <w:top w:w="75" w:type="dxa"/>
              <w:bottom w:w="75" w:type="dxa"/>
            </w:tcMar>
            <w:vAlign w:val="center"/>
          </w:tcPr>
          <w:p w14:paraId="307A6981"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Kraj: </w:t>
            </w:r>
            <w:r w:rsidRPr="003A5718">
              <w:rPr>
                <w:rFonts w:ascii="Arial" w:hAnsi="Arial" w:cs="Arial"/>
                <w:color w:val="000000"/>
                <w:sz w:val="18"/>
                <w:szCs w:val="18"/>
                <w:u w:val="single"/>
              </w:rPr>
              <w:t>_______________</w:t>
            </w:r>
          </w:p>
        </w:tc>
        <w:tc>
          <w:tcPr>
            <w:tcW w:w="0" w:type="auto"/>
            <w:tcMar>
              <w:top w:w="75" w:type="dxa"/>
              <w:bottom w:w="75" w:type="dxa"/>
            </w:tcMar>
            <w:vAlign w:val="center"/>
          </w:tcPr>
          <w:p w14:paraId="632E4A69"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Izdajatelj menice: </w:t>
            </w:r>
            <w:r w:rsidRPr="003A5718">
              <w:rPr>
                <w:rFonts w:ascii="Arial" w:hAnsi="Arial" w:cs="Arial"/>
                <w:color w:val="000000"/>
                <w:sz w:val="18"/>
                <w:szCs w:val="18"/>
                <w:u w:val="single"/>
              </w:rPr>
              <w:t>_______________</w:t>
            </w:r>
          </w:p>
        </w:tc>
      </w:tr>
      <w:tr w:rsidR="003A5718" w:rsidRPr="003A5718" w14:paraId="3EFC926A" w14:textId="77777777" w:rsidTr="00DE079E">
        <w:tc>
          <w:tcPr>
            <w:tcW w:w="2500" w:type="pct"/>
            <w:tcMar>
              <w:top w:w="75" w:type="dxa"/>
              <w:bottom w:w="75" w:type="dxa"/>
            </w:tcMar>
            <w:vAlign w:val="center"/>
          </w:tcPr>
          <w:p w14:paraId="7630DEC2"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Datum: </w:t>
            </w:r>
            <w:r w:rsidRPr="003A5718">
              <w:rPr>
                <w:rFonts w:ascii="Arial" w:hAnsi="Arial" w:cs="Arial"/>
                <w:color w:val="000000"/>
                <w:sz w:val="18"/>
                <w:szCs w:val="18"/>
                <w:u w:val="single"/>
              </w:rPr>
              <w:t>_______________</w:t>
            </w:r>
          </w:p>
        </w:tc>
        <w:tc>
          <w:tcPr>
            <w:tcW w:w="0" w:type="auto"/>
            <w:tcMar>
              <w:top w:w="75" w:type="dxa"/>
              <w:bottom w:w="75" w:type="dxa"/>
            </w:tcMar>
            <w:vAlign w:val="center"/>
          </w:tcPr>
          <w:p w14:paraId="4BDEA4FA" w14:textId="77777777" w:rsidR="003A5718" w:rsidRPr="003A5718" w:rsidRDefault="003A5718" w:rsidP="003A5718">
            <w:pPr>
              <w:spacing w:before="225" w:after="225" w:line="240" w:lineRule="auto"/>
              <w:jc w:val="center"/>
              <w:rPr>
                <w:rFonts w:ascii="Arial" w:hAnsi="Arial" w:cs="Arial"/>
                <w:color w:val="000000"/>
                <w:sz w:val="18"/>
                <w:szCs w:val="18"/>
              </w:rPr>
            </w:pPr>
          </w:p>
          <w:p w14:paraId="376BD5F9"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(žig in podpis)</w:t>
            </w:r>
          </w:p>
        </w:tc>
      </w:tr>
    </w:tbl>
    <w:p w14:paraId="7A89C7FE"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211AF7">
        <w:tc>
          <w:tcPr>
            <w:tcW w:w="4080" w:type="dxa"/>
            <w:tcMar>
              <w:top w:w="75" w:type="dxa"/>
              <w:bottom w:w="75" w:type="dxa"/>
            </w:tcMar>
            <w:vAlign w:val="center"/>
          </w:tcPr>
          <w:p w14:paraId="0F4C63B4"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5C319E41" w:rsidR="00335A08" w:rsidRPr="00731494" w:rsidRDefault="00335A08" w:rsidP="00211AF7">
            <w:pPr>
              <w:jc w:val="center"/>
            </w:pPr>
          </w:p>
        </w:tc>
      </w:tr>
      <w:tr w:rsidR="00335A08" w:rsidRPr="00731494" w14:paraId="658A3229" w14:textId="77777777" w:rsidTr="00211AF7">
        <w:tc>
          <w:tcPr>
            <w:tcW w:w="4080" w:type="dxa"/>
            <w:tcMar>
              <w:top w:w="75" w:type="dxa"/>
              <w:bottom w:w="75" w:type="dxa"/>
            </w:tcMar>
            <w:vAlign w:val="center"/>
          </w:tcPr>
          <w:p w14:paraId="0DCF6C6D" w14:textId="364EFAAC" w:rsidR="00335A08" w:rsidRPr="00731494" w:rsidRDefault="00335A08" w:rsidP="00211AF7"/>
        </w:tc>
        <w:tc>
          <w:tcPr>
            <w:tcW w:w="0" w:type="auto"/>
            <w:tcMar>
              <w:top w:w="75" w:type="dxa"/>
              <w:bottom w:w="75" w:type="dxa"/>
            </w:tcMar>
            <w:vAlign w:val="center"/>
          </w:tcPr>
          <w:p w14:paraId="52320F85" w14:textId="7691113B" w:rsidR="00335A08" w:rsidRPr="00731494" w:rsidRDefault="00335A08" w:rsidP="00211AF7">
            <w:pPr>
              <w:jc w:val="center"/>
            </w:pP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34BE26CD" w14:textId="2A594424"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5800ED">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23DCA7" w14:textId="33DDF90D" w:rsidR="00D96200" w:rsidRPr="00731494" w:rsidRDefault="00D96200" w:rsidP="00D96200">
            <w:pPr>
              <w:numPr>
                <w:ilvl w:val="0"/>
                <w:numId w:val="14"/>
              </w:numPr>
              <w:jc w:val="both"/>
              <w:rPr>
                <w:rFonts w:ascii="Arial" w:hAnsi="Arial" w:cs="Arial"/>
                <w:color w:val="000000"/>
                <w:sz w:val="18"/>
                <w:szCs w:val="18"/>
              </w:rPr>
            </w:pPr>
            <w:r>
              <w:rPr>
                <w:rFonts w:ascii="Arial" w:hAnsi="Arial" w:cs="Arial"/>
                <w:color w:val="000000"/>
                <w:position w:val="-2"/>
                <w:sz w:val="18"/>
                <w:szCs w:val="18"/>
              </w:rPr>
              <w:t>v zadnjih šestih mesecih pred objavo javnega naročila nismo imeli blokiranih transakcijskih računov več kot 10 dni (število dni blokad posameznega transakcijskega računa),</w:t>
            </w:r>
          </w:p>
          <w:p w14:paraId="405BC770"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70ABE102"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232FC34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6582D52D"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 xml:space="preserve">ni udeležbe več kot 10 % ponudbene vrednosti podizvajalcev, </w:t>
      </w:r>
      <w:r w:rsidR="001441FA">
        <w:rPr>
          <w:rFonts w:cs="Arial"/>
          <w:sz w:val="18"/>
          <w:szCs w:val="18"/>
        </w:rPr>
        <w:t>izvajalc</w:t>
      </w:r>
      <w:r w:rsidRPr="00731494">
        <w:rPr>
          <w:rFonts w:cs="Arial"/>
          <w:sz w:val="18"/>
          <w:szCs w:val="18"/>
        </w:rPr>
        <w:t>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189EA4F1" w:rsidR="00FD22B8" w:rsidRDefault="00D96200">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w:t>
      </w:r>
      <w:r w:rsidRPr="00D96200">
        <w:rPr>
          <w:rFonts w:ascii="Arial" w:hAnsi="Arial" w:cs="Arial"/>
          <w:b/>
          <w:bCs/>
          <w:color w:val="000000"/>
          <w:sz w:val="27"/>
          <w:szCs w:val="27"/>
        </w:rPr>
        <w:t>SERVISIRANJE</w:t>
      </w:r>
      <w:r w:rsidR="002D643B">
        <w:rPr>
          <w:rFonts w:ascii="Arial" w:hAnsi="Arial" w:cs="Arial"/>
          <w:b/>
          <w:bCs/>
          <w:color w:val="000000"/>
          <w:sz w:val="27"/>
          <w:szCs w:val="27"/>
        </w:rPr>
        <w:t xml:space="preserve">, </w:t>
      </w:r>
      <w:r w:rsidRPr="00D96200">
        <w:rPr>
          <w:rFonts w:ascii="Arial" w:hAnsi="Arial" w:cs="Arial"/>
          <w:b/>
          <w:bCs/>
          <w:color w:val="000000"/>
          <w:sz w:val="27"/>
          <w:szCs w:val="27"/>
        </w:rPr>
        <w:t>VZDRŽEVANJE</w:t>
      </w:r>
      <w:r>
        <w:rPr>
          <w:rFonts w:ascii="Arial" w:hAnsi="Arial" w:cs="Arial"/>
          <w:b/>
          <w:bCs/>
          <w:color w:val="000000"/>
          <w:sz w:val="27"/>
          <w:szCs w:val="27"/>
        </w:rPr>
        <w:t xml:space="preserve"> </w:t>
      </w:r>
      <w:r w:rsidR="002D643B">
        <w:rPr>
          <w:rFonts w:ascii="Arial" w:hAnsi="Arial" w:cs="Arial"/>
          <w:b/>
          <w:bCs/>
          <w:color w:val="000000"/>
          <w:sz w:val="27"/>
          <w:szCs w:val="27"/>
        </w:rPr>
        <w:t xml:space="preserve">in TEHNIČNE PREGLEDE </w:t>
      </w:r>
      <w:r>
        <w:rPr>
          <w:rFonts w:ascii="Arial" w:hAnsi="Arial" w:cs="Arial"/>
          <w:b/>
          <w:bCs/>
          <w:color w:val="000000"/>
          <w:sz w:val="27"/>
          <w:szCs w:val="27"/>
        </w:rPr>
        <w:t xml:space="preserve">____ (vpis sklopa) </w:t>
      </w:r>
      <w:r w:rsidR="009C3B6E" w:rsidRPr="009C3B6E">
        <w:rPr>
          <w:rFonts w:ascii="Arial" w:hAnsi="Arial" w:cs="Arial"/>
          <w:b/>
          <w:bCs/>
          <w:color w:val="000000"/>
          <w:sz w:val="27"/>
          <w:szCs w:val="27"/>
        </w:rPr>
        <w:t>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768C18F6" w:rsidR="00BE7E6E" w:rsidRPr="00731494" w:rsidRDefault="00F516FA">
      <w:pPr>
        <w:spacing w:before="225" w:after="225" w:line="240" w:lineRule="auto"/>
        <w:jc w:val="both"/>
      </w:pPr>
      <w:r>
        <w:rPr>
          <w:rFonts w:ascii="Arial" w:hAnsi="Arial" w:cs="Arial"/>
          <w:b/>
          <w:bCs/>
          <w:color w:val="000000"/>
          <w:sz w:val="18"/>
          <w:szCs w:val="18"/>
        </w:rPr>
        <w:t>IZVAJALCEM</w:t>
      </w:r>
      <w:r w:rsidR="00B92E1B" w:rsidRPr="00731494">
        <w:rPr>
          <w:rFonts w:ascii="Arial" w:hAnsi="Arial" w:cs="Arial"/>
          <w:b/>
          <w:bCs/>
          <w:color w:val="000000"/>
          <w:sz w:val="18"/>
          <w:szCs w:val="18"/>
        </w:rPr>
        <w:t>: </w:t>
      </w:r>
      <w:r w:rsidR="00B92E1B" w:rsidRPr="00731494">
        <w:rPr>
          <w:rFonts w:ascii="Arial" w:hAnsi="Arial" w:cs="Arial"/>
          <w:color w:val="000000"/>
          <w:sz w:val="18"/>
          <w:szCs w:val="18"/>
        </w:rPr>
        <w:t>___________________________________,</w:t>
      </w:r>
      <w:r w:rsidR="00B92E1B"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365065EB" w:rsidR="00BE7E6E" w:rsidRPr="00731494" w:rsidRDefault="00A11576">
            <w:pPr>
              <w:spacing w:before="225" w:after="225"/>
              <w:jc w:val="both"/>
            </w:pPr>
            <w:r w:rsidRPr="00731494">
              <w:rPr>
                <w:rFonts w:ascii="Arial" w:hAnsi="Arial" w:cs="Arial"/>
                <w:color w:val="000000"/>
                <w:sz w:val="18"/>
                <w:szCs w:val="18"/>
              </w:rPr>
              <w:t xml:space="preserve">Naročnik in </w:t>
            </w:r>
            <w:r w:rsidR="00F516FA">
              <w:rPr>
                <w:rFonts w:ascii="Arial" w:hAnsi="Arial" w:cs="Arial"/>
                <w:color w:val="000000"/>
                <w:sz w:val="18"/>
                <w:szCs w:val="18"/>
              </w:rPr>
              <w:t>izvajalec</w:t>
            </w:r>
            <w:r w:rsidRPr="00731494">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D731851"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 xml:space="preserve">izbran </w:t>
            </w:r>
            <w:r w:rsidR="00F516FA">
              <w:rPr>
                <w:rFonts w:ascii="Arial" w:hAnsi="Arial" w:cs="Arial"/>
                <w:color w:val="000000"/>
                <w:sz w:val="18"/>
                <w:szCs w:val="18"/>
              </w:rPr>
              <w:t>izvajalec</w:t>
            </w:r>
            <w:r w:rsidRPr="00731494">
              <w:rPr>
                <w:rFonts w:ascii="Arial" w:hAnsi="Arial" w:cs="Arial"/>
                <w:color w:val="000000"/>
                <w:sz w:val="18"/>
                <w:szCs w:val="18"/>
              </w:rPr>
              <w:t xml:space="preserve"> v okviru omenjenega javnega naročila</w:t>
            </w:r>
            <w:r w:rsidR="00F516FA">
              <w:rPr>
                <w:rFonts w:ascii="Arial" w:hAnsi="Arial" w:cs="Arial"/>
                <w:color w:val="000000"/>
                <w:sz w:val="18"/>
                <w:szCs w:val="18"/>
              </w:rPr>
              <w:t xml:space="preserve"> za sklop _____________</w:t>
            </w:r>
            <w:r w:rsidRPr="00731494">
              <w:rPr>
                <w:rFonts w:ascii="Arial" w:hAnsi="Arial" w:cs="Arial"/>
                <w:color w:val="000000"/>
                <w:sz w:val="18"/>
                <w:szCs w:val="18"/>
              </w:rPr>
              <w:t>,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F41ED9C" w14:textId="5752D58A" w:rsidR="00F516FA" w:rsidRDefault="00B92E1B" w:rsidP="00F516FA">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w:t>
            </w:r>
            <w:r w:rsidR="00F516FA">
              <w:rPr>
                <w:rFonts w:ascii="Arial" w:hAnsi="Arial" w:cs="Arial"/>
                <w:color w:val="000000"/>
                <w:sz w:val="18"/>
                <w:szCs w:val="18"/>
              </w:rPr>
              <w:t xml:space="preserve">izvajalec </w:t>
            </w:r>
            <w:r w:rsidRPr="00731494">
              <w:rPr>
                <w:rFonts w:ascii="Arial" w:hAnsi="Arial" w:cs="Arial"/>
                <w:color w:val="000000"/>
                <w:sz w:val="18"/>
                <w:szCs w:val="18"/>
              </w:rPr>
              <w:t xml:space="preserve">zavezuje, da bo </w:t>
            </w:r>
            <w:r w:rsidR="00F516FA">
              <w:rPr>
                <w:rFonts w:ascii="Arial" w:hAnsi="Arial" w:cs="Arial"/>
                <w:color w:val="000000"/>
                <w:sz w:val="18"/>
                <w:szCs w:val="18"/>
              </w:rPr>
              <w:t xml:space="preserve">izvedel storitve za sklop ______. Za odboje 4 let </w:t>
            </w:r>
            <w:r w:rsidR="00FD22B8">
              <w:rPr>
                <w:rFonts w:ascii="Arial" w:hAnsi="Arial" w:cs="Arial"/>
                <w:color w:val="000000"/>
                <w:sz w:val="18"/>
                <w:szCs w:val="18"/>
              </w:rPr>
              <w:t xml:space="preserve">od datuma sklenitve te pogodbe </w:t>
            </w:r>
            <w:r w:rsidRPr="00731494">
              <w:rPr>
                <w:rFonts w:ascii="Arial" w:hAnsi="Arial" w:cs="Arial"/>
                <w:color w:val="000000"/>
                <w:sz w:val="18"/>
                <w:szCs w:val="18"/>
              </w:rPr>
              <w:t xml:space="preserve">skladno z vsemi zahtevami v pogodbi, naročnik pa se zavezuje, da bo </w:t>
            </w:r>
            <w:r w:rsidR="00F516FA">
              <w:rPr>
                <w:rFonts w:ascii="Arial" w:hAnsi="Arial" w:cs="Arial"/>
                <w:color w:val="000000"/>
                <w:sz w:val="18"/>
                <w:szCs w:val="18"/>
              </w:rPr>
              <w:t>izvajalcu</w:t>
            </w:r>
            <w:r w:rsidRPr="00731494">
              <w:rPr>
                <w:rFonts w:ascii="Arial" w:hAnsi="Arial" w:cs="Arial"/>
                <w:color w:val="000000"/>
                <w:sz w:val="18"/>
                <w:szCs w:val="18"/>
              </w:rPr>
              <w:t xml:space="preserve"> za to plačal </w:t>
            </w:r>
            <w:r w:rsidR="00F516FA">
              <w:rPr>
                <w:rFonts w:ascii="Arial" w:hAnsi="Arial" w:cs="Arial"/>
                <w:color w:val="000000"/>
                <w:sz w:val="18"/>
                <w:szCs w:val="18"/>
              </w:rPr>
              <w:t xml:space="preserve">za izvedene storitve skladno z določili pogodbe. </w:t>
            </w:r>
          </w:p>
          <w:p w14:paraId="466D23F9" w14:textId="04FF4F10" w:rsidR="00BE7E6E" w:rsidRPr="00731494" w:rsidRDefault="00BE7E6E" w:rsidP="00F516FA">
            <w:pPr>
              <w:spacing w:before="225" w:after="225"/>
              <w:jc w:val="both"/>
            </w:pP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2FCD8E09" w:rsidR="00BE7E6E" w:rsidRPr="00731494" w:rsidRDefault="00F516FA">
            <w:pPr>
              <w:spacing w:before="225" w:after="225"/>
              <w:jc w:val="both"/>
            </w:pPr>
            <w:r>
              <w:rPr>
                <w:rFonts w:ascii="Arial" w:hAnsi="Arial" w:cs="Arial"/>
                <w:color w:val="000000"/>
                <w:sz w:val="18"/>
                <w:szCs w:val="18"/>
              </w:rPr>
              <w:lastRenderedPageBreak/>
              <w:t>Izvajalec</w:t>
            </w:r>
            <w:r w:rsidR="00A11576" w:rsidRPr="00731494">
              <w:rPr>
                <w:rFonts w:ascii="Arial" w:hAnsi="Arial" w:cs="Arial"/>
                <w:color w:val="000000"/>
                <w:sz w:val="18"/>
                <w:szCs w:val="18"/>
              </w:rPr>
              <w:t xml:space="preserve"> bo izvedel </w:t>
            </w:r>
            <w:r>
              <w:rPr>
                <w:rFonts w:ascii="Arial" w:hAnsi="Arial" w:cs="Arial"/>
                <w:color w:val="000000"/>
                <w:sz w:val="18"/>
                <w:szCs w:val="18"/>
              </w:rPr>
              <w:t xml:space="preserve">storitve </w:t>
            </w:r>
            <w:r w:rsidR="00A11576" w:rsidRPr="00731494">
              <w:rPr>
                <w:rFonts w:ascii="Arial" w:hAnsi="Arial" w:cs="Arial"/>
                <w:color w:val="000000"/>
                <w:sz w:val="18"/>
                <w:szCs w:val="18"/>
              </w:rPr>
              <w:t>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297D269A" w14:textId="5D01D7D0" w:rsidR="00BE7E6E" w:rsidRPr="00F516FA" w:rsidRDefault="00F516FA" w:rsidP="00F516FA">
            <w:pPr>
              <w:jc w:val="both"/>
              <w:rPr>
                <w:rFonts w:ascii="Arial" w:hAnsi="Arial" w:cs="Arial"/>
                <w:sz w:val="18"/>
                <w:szCs w:val="18"/>
              </w:rPr>
            </w:pPr>
            <w:r w:rsidRPr="00F516FA">
              <w:rPr>
                <w:rFonts w:ascii="Arial" w:hAnsi="Arial" w:cs="Arial"/>
                <w:sz w:val="18"/>
                <w:szCs w:val="18"/>
              </w:rPr>
              <w:t>Če nastane potreba po povečanju obsega storitev, ki ga ob sklenitvi te pogodbe ni bilo mogoče predvideti, izvajalec pri naročniku vloži pisni zahtevek za povečanje pogodbene vrednosti, po morebitni odobritvi pa sta naročnik in izvajalec sporazumna, da bosta o tem sklenila pisni dogovor v obliki aneksa k tej pogodbi, če bo to dopustno glede na pravila po Zakonu o javnem naročanju.</w:t>
            </w:r>
          </w:p>
        </w:tc>
      </w:tr>
      <w:tr w:rsidR="00BE7E6E" w:rsidRPr="00731494" w14:paraId="0A74BBD6" w14:textId="77777777">
        <w:tc>
          <w:tcPr>
            <w:tcW w:w="0" w:type="auto"/>
            <w:tcMar>
              <w:top w:w="0" w:type="auto"/>
              <w:bottom w:w="0" w:type="auto"/>
            </w:tcMar>
          </w:tcPr>
          <w:p w14:paraId="39D3B933" w14:textId="3C5B2053" w:rsidR="00BE7E6E" w:rsidRPr="00731494" w:rsidRDefault="00BE7E6E" w:rsidP="00F516FA">
            <w:pPr>
              <w:spacing w:before="225" w:after="225"/>
              <w:jc w:val="both"/>
            </w:pPr>
          </w:p>
        </w:tc>
      </w:tr>
    </w:tbl>
    <w:p w14:paraId="15F7957D" w14:textId="5CAF1E46" w:rsidR="00B9369F" w:rsidRDefault="00B449F9" w:rsidP="00B9369F">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5</w:t>
      </w:r>
      <w:r w:rsidR="00B9369F">
        <w:rPr>
          <w:rFonts w:ascii="Arial" w:hAnsi="Arial" w:cs="Arial"/>
          <w:b/>
          <w:bCs/>
          <w:color w:val="000000"/>
          <w:sz w:val="18"/>
          <w:szCs w:val="18"/>
        </w:rPr>
        <w:t>. člen</w:t>
      </w:r>
    </w:p>
    <w:p w14:paraId="5319FE22"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 xml:space="preserve">Naročila storitev, ki so predmet te pogodbe, se bodo izvajala glede na potrebe naročnika. </w:t>
      </w:r>
    </w:p>
    <w:p w14:paraId="2737339F" w14:textId="1E696D46"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 xml:space="preserve">Pogodbeni stranki sta soglasni, da je obseg storitev, ki jih izvajalec prevzema po tej pogodbi predviden obseg, ki ni zavezujoč za naročnika. </w:t>
      </w:r>
      <w:r w:rsidR="000C62E6">
        <w:rPr>
          <w:rFonts w:ascii="Arial" w:hAnsi="Arial" w:cs="Arial"/>
          <w:color w:val="000000"/>
          <w:sz w:val="18"/>
          <w:szCs w:val="18"/>
        </w:rPr>
        <w:t xml:space="preserve">Hkrati pa je izvajalec </w:t>
      </w:r>
      <w:r w:rsidR="000865BA">
        <w:rPr>
          <w:rFonts w:ascii="Arial" w:hAnsi="Arial" w:cs="Arial"/>
          <w:color w:val="000000"/>
          <w:sz w:val="18"/>
          <w:szCs w:val="18"/>
        </w:rPr>
        <w:t xml:space="preserve">obvezuje, da bo v okviru podane cene na enoto prevzel storitve tudi za dodatna vozila naročnika, ki jih bo naročnik kupil v času trajanja te pogodbe. </w:t>
      </w:r>
    </w:p>
    <w:p w14:paraId="5FA21EFA" w14:textId="0BC4295D" w:rsid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V primeru zmanjšanja predvidenega obsega storitev se izvajalec del zavezuje prilagoditi izvajanje storitev zmanjšanemu obsegu in izrecno izjavlja, da iz tega naslova zoper naročnika ne bo uveljavljal kakršnihkoli zahtevkov.</w:t>
      </w:r>
    </w:p>
    <w:p w14:paraId="4BCC282B" w14:textId="0B712C54" w:rsidR="00B9369F" w:rsidRPr="000865BA" w:rsidRDefault="00B9369F" w:rsidP="00B9369F">
      <w:pPr>
        <w:spacing w:before="225" w:after="225" w:line="240" w:lineRule="auto"/>
        <w:jc w:val="center"/>
        <w:rPr>
          <w:rFonts w:ascii="Arial" w:hAnsi="Arial" w:cs="Arial"/>
          <w:b/>
          <w:bCs/>
          <w:sz w:val="18"/>
          <w:szCs w:val="18"/>
        </w:rPr>
      </w:pPr>
      <w:r w:rsidRPr="000865BA">
        <w:rPr>
          <w:rFonts w:ascii="Arial" w:hAnsi="Arial" w:cs="Arial"/>
          <w:b/>
          <w:bCs/>
          <w:sz w:val="18"/>
          <w:szCs w:val="18"/>
        </w:rPr>
        <w:t>6. člen</w:t>
      </w:r>
    </w:p>
    <w:p w14:paraId="66C5995D" w14:textId="5A6D2E5C" w:rsidR="00B9369F" w:rsidRPr="000865BA" w:rsidRDefault="00B9369F" w:rsidP="00B9369F">
      <w:pPr>
        <w:spacing w:before="225" w:after="225" w:line="240" w:lineRule="auto"/>
        <w:jc w:val="both"/>
        <w:rPr>
          <w:rFonts w:ascii="Arial" w:hAnsi="Arial" w:cs="Arial"/>
          <w:sz w:val="18"/>
          <w:szCs w:val="18"/>
        </w:rPr>
      </w:pPr>
      <w:r w:rsidRPr="000865BA">
        <w:rPr>
          <w:rFonts w:ascii="Arial" w:hAnsi="Arial" w:cs="Arial"/>
          <w:sz w:val="18"/>
          <w:szCs w:val="18"/>
        </w:rPr>
        <w:t xml:space="preserve">Storitve, ki so predmet javnega naročila, se bodo izvajale </w:t>
      </w:r>
      <w:r w:rsidR="000865BA" w:rsidRPr="000865BA">
        <w:rPr>
          <w:rFonts w:ascii="Arial" w:hAnsi="Arial" w:cs="Arial"/>
          <w:sz w:val="18"/>
          <w:szCs w:val="18"/>
        </w:rPr>
        <w:t xml:space="preserve">na lokaciji opredeljeni v ponudbi in skladno z določili razpisne dokumentacije. </w:t>
      </w:r>
    </w:p>
    <w:p w14:paraId="6F9C03A4" w14:textId="4027EC74" w:rsidR="00B9369F" w:rsidRDefault="00B9369F" w:rsidP="00B9369F">
      <w:pPr>
        <w:spacing w:before="225" w:after="225" w:line="240" w:lineRule="auto"/>
        <w:jc w:val="center"/>
        <w:rPr>
          <w:rFonts w:ascii="Arial" w:hAnsi="Arial" w:cs="Arial"/>
          <w:b/>
          <w:bCs/>
          <w:color w:val="000000"/>
          <w:sz w:val="18"/>
          <w:szCs w:val="18"/>
        </w:rPr>
      </w:pPr>
      <w:r w:rsidRPr="00B9369F">
        <w:rPr>
          <w:rFonts w:ascii="Arial" w:hAnsi="Arial" w:cs="Arial"/>
          <w:b/>
          <w:bCs/>
          <w:color w:val="000000"/>
          <w:sz w:val="18"/>
          <w:szCs w:val="18"/>
        </w:rPr>
        <w:t>7. člen</w:t>
      </w:r>
    </w:p>
    <w:p w14:paraId="1EC1FF8C"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dela opravljati s strokovno usposobljenimi delavci.</w:t>
      </w:r>
    </w:p>
    <w:p w14:paraId="13754D84"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da bo vgrajeval oziroma uporabljal samo originalne nadomestne dele ali originalom enakovredne nadomestne dele ter s stalnostjo zalog nadomestnih delov za potrebe izvajanja rednih servisnih pregledov zagotavljal nemoteno izvajanje storitev.</w:t>
      </w:r>
    </w:p>
    <w:p w14:paraId="162B8883"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da bo za nadomestne dele zagotavljal garancijski rok proizvajalca, ki ne sme biti krajši od dvanajst mesecev. Če je bil v garancijskem roku zamenjan nadomestni del, začne garancijski rok za tako zamenjan del teči znova od zamenjave dalje.</w:t>
      </w:r>
    </w:p>
    <w:p w14:paraId="5FE2DA13" w14:textId="1F20CEFA"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je dolžan pravočasno opozoriti na morebitne ovire pri izvajanju del, pri delu mora ščititi interese naročnika.</w:t>
      </w:r>
    </w:p>
    <w:p w14:paraId="06897D46" w14:textId="6B3CC8FD"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1B71B2BC" w14:textId="2D575F22" w:rsidR="001510F9" w:rsidRDefault="00100965" w:rsidP="001510F9">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r w:rsidR="001510F9">
        <w:br w:type="page"/>
      </w:r>
    </w:p>
    <w:p w14:paraId="3422A00A" w14:textId="77777777" w:rsidR="001510F9" w:rsidRDefault="001510F9">
      <w:pPr>
        <w:sectPr w:rsidR="001510F9" w:rsidSect="00D931BF">
          <w:pgSz w:w="11906" w:h="16838"/>
          <w:pgMar w:top="1418" w:right="1418" w:bottom="1418" w:left="1418" w:header="567" w:footer="680" w:gutter="0"/>
          <w:cols w:space="708"/>
          <w:docGrid w:linePitch="360"/>
        </w:sectPr>
      </w:pPr>
    </w:p>
    <w:tbl>
      <w:tblPr>
        <w:tblStyle w:val="NormalTablePHPDOCX"/>
        <w:tblW w:w="0" w:type="auto"/>
        <w:tblInd w:w="108" w:type="dxa"/>
        <w:tblLook w:val="04A0" w:firstRow="1" w:lastRow="0" w:firstColumn="1" w:lastColumn="0" w:noHBand="0" w:noVBand="1"/>
      </w:tblPr>
      <w:tblGrid>
        <w:gridCol w:w="13106"/>
      </w:tblGrid>
      <w:tr w:rsidR="00BE7E6E" w:rsidRPr="00B9369F" w14:paraId="17CB1A60" w14:textId="77777777">
        <w:tc>
          <w:tcPr>
            <w:tcW w:w="0" w:type="auto"/>
            <w:tcMar>
              <w:top w:w="0" w:type="auto"/>
              <w:bottom w:w="0" w:type="auto"/>
            </w:tcMar>
          </w:tcPr>
          <w:p w14:paraId="2A06629A" w14:textId="165A2608" w:rsidR="00B9369F" w:rsidRDefault="00B9369F" w:rsidP="00B9369F">
            <w:pPr>
              <w:spacing w:before="225" w:after="225"/>
              <w:jc w:val="both"/>
              <w:rPr>
                <w:rFonts w:ascii="Arial" w:hAnsi="Arial" w:cs="Arial"/>
                <w:sz w:val="18"/>
                <w:szCs w:val="18"/>
              </w:rPr>
            </w:pPr>
            <w:r w:rsidRPr="00B9369F">
              <w:rPr>
                <w:rFonts w:ascii="Arial" w:hAnsi="Arial" w:cs="Arial"/>
                <w:sz w:val="18"/>
                <w:szCs w:val="18"/>
              </w:rPr>
              <w:lastRenderedPageBreak/>
              <w:t xml:space="preserve">Na osnovi ponudbe izvajalca znaša: </w:t>
            </w:r>
          </w:p>
          <w:p w14:paraId="44F9948A" w14:textId="77777777" w:rsidR="001510F9" w:rsidRPr="004C3483" w:rsidRDefault="001510F9" w:rsidP="001510F9">
            <w:pPr>
              <w:ind w:left="360"/>
              <w:rPr>
                <w:rFonts w:ascii="Arial" w:hAnsi="Arial" w:cs="Arial"/>
                <w:i/>
                <w:iCs/>
                <w:sz w:val="18"/>
                <w:szCs w:val="18"/>
                <w:u w:val="single"/>
              </w:rPr>
            </w:pPr>
            <w:r>
              <w:rPr>
                <w:rFonts w:ascii="Arial" w:hAnsi="Arial" w:cs="Arial"/>
                <w:i/>
                <w:iCs/>
                <w:sz w:val="18"/>
                <w:szCs w:val="18"/>
                <w:u w:val="single"/>
              </w:rPr>
              <w:t>TABELA 1</w:t>
            </w:r>
          </w:p>
          <w:tbl>
            <w:tblPr>
              <w:tblStyle w:val="TableGrid"/>
              <w:tblW w:w="12880" w:type="dxa"/>
              <w:tblLook w:val="04A0" w:firstRow="1" w:lastRow="0" w:firstColumn="1" w:lastColumn="0" w:noHBand="0" w:noVBand="1"/>
            </w:tblPr>
            <w:tblGrid>
              <w:gridCol w:w="1802"/>
              <w:gridCol w:w="1533"/>
              <w:gridCol w:w="1627"/>
              <w:gridCol w:w="1701"/>
              <w:gridCol w:w="1276"/>
              <w:gridCol w:w="1559"/>
              <w:gridCol w:w="1559"/>
              <w:gridCol w:w="1823"/>
            </w:tblGrid>
            <w:tr w:rsidR="001510F9" w14:paraId="334D1970" w14:textId="77777777" w:rsidTr="00382AB8">
              <w:trPr>
                <w:trHeight w:val="664"/>
              </w:trPr>
              <w:tc>
                <w:tcPr>
                  <w:tcW w:w="1802" w:type="dxa"/>
                  <w:vMerge w:val="restart"/>
                  <w:shd w:val="clear" w:color="auto" w:fill="D9D9D9" w:themeFill="background1" w:themeFillShade="D9"/>
                  <w:vAlign w:val="center"/>
                </w:tcPr>
                <w:p w14:paraId="35C45B7C" w14:textId="77777777" w:rsidR="001510F9" w:rsidRPr="001C0433" w:rsidRDefault="001510F9" w:rsidP="001510F9">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861" w:type="dxa"/>
                  <w:gridSpan w:val="3"/>
                  <w:shd w:val="clear" w:color="auto" w:fill="DBE5F1" w:themeFill="accent1" w:themeFillTint="33"/>
                  <w:vAlign w:val="center"/>
                </w:tcPr>
                <w:p w14:paraId="48F6665C"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 xml:space="preserve">Cena za opravljene storitve za eno vozilo </w:t>
                  </w:r>
                </w:p>
              </w:tc>
              <w:tc>
                <w:tcPr>
                  <w:tcW w:w="6217" w:type="dxa"/>
                  <w:gridSpan w:val="4"/>
                  <w:shd w:val="clear" w:color="auto" w:fill="DBE5F1" w:themeFill="accent1" w:themeFillTint="33"/>
                </w:tcPr>
                <w:p w14:paraId="2FC1A7BF" w14:textId="77777777" w:rsidR="001510F9" w:rsidRPr="0068578C" w:rsidRDefault="001510F9" w:rsidP="001510F9">
                  <w:pPr>
                    <w:spacing w:before="225" w:after="225"/>
                    <w:jc w:val="center"/>
                    <w:rPr>
                      <w:rFonts w:ascii="Arial" w:hAnsi="Arial" w:cs="Arial"/>
                      <w:b/>
                      <w:bCs/>
                      <w:sz w:val="18"/>
                      <w:szCs w:val="18"/>
                      <w:highlight w:val="yellow"/>
                    </w:rPr>
                  </w:pPr>
                  <w:r w:rsidRPr="00361AC9">
                    <w:rPr>
                      <w:rFonts w:ascii="Arial" w:hAnsi="Arial" w:cs="Arial"/>
                      <w:b/>
                      <w:bCs/>
                      <w:sz w:val="18"/>
                      <w:szCs w:val="18"/>
                    </w:rPr>
                    <w:t>SKUPAJ cene za storitve za vsa vozila naročnika za obdobje</w:t>
                  </w:r>
                  <w:r w:rsidRPr="00361AC9">
                    <w:rPr>
                      <w:rFonts w:ascii="Arial" w:hAnsi="Arial" w:cs="Arial"/>
                      <w:b/>
                      <w:bCs/>
                      <w:sz w:val="18"/>
                      <w:szCs w:val="18"/>
                      <w:u w:val="single"/>
                    </w:rPr>
                    <w:t xml:space="preserve"> 4 let</w:t>
                  </w:r>
                </w:p>
              </w:tc>
            </w:tr>
            <w:tr w:rsidR="001510F9" w14:paraId="00A6708B" w14:textId="77777777" w:rsidTr="00382AB8">
              <w:tc>
                <w:tcPr>
                  <w:tcW w:w="1802" w:type="dxa"/>
                  <w:vMerge/>
                  <w:shd w:val="clear" w:color="auto" w:fill="D9D9D9" w:themeFill="background1" w:themeFillShade="D9"/>
                  <w:vAlign w:val="center"/>
                </w:tcPr>
                <w:p w14:paraId="2FD5A95E" w14:textId="77777777" w:rsidR="001510F9" w:rsidRPr="001C0433" w:rsidRDefault="001510F9" w:rsidP="001510F9">
                  <w:pPr>
                    <w:spacing w:before="225" w:after="225"/>
                    <w:jc w:val="center"/>
                    <w:rPr>
                      <w:rFonts w:ascii="Arial" w:hAnsi="Arial" w:cs="Arial"/>
                      <w:b/>
                      <w:bCs/>
                      <w:sz w:val="18"/>
                      <w:szCs w:val="18"/>
                    </w:rPr>
                  </w:pPr>
                </w:p>
              </w:tc>
              <w:tc>
                <w:tcPr>
                  <w:tcW w:w="1533" w:type="dxa"/>
                  <w:shd w:val="clear" w:color="auto" w:fill="DBE5F1" w:themeFill="accent1" w:themeFillTint="33"/>
                  <w:vAlign w:val="center"/>
                </w:tcPr>
                <w:p w14:paraId="32CF402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627" w:type="dxa"/>
                  <w:shd w:val="clear" w:color="auto" w:fill="DBE5F1" w:themeFill="accent1" w:themeFillTint="33"/>
                  <w:vAlign w:val="center"/>
                </w:tcPr>
                <w:p w14:paraId="53DD238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65A912E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2247742D"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Število vozil</w:t>
                  </w:r>
                </w:p>
              </w:tc>
              <w:tc>
                <w:tcPr>
                  <w:tcW w:w="1559" w:type="dxa"/>
                  <w:shd w:val="clear" w:color="auto" w:fill="DBE5F1" w:themeFill="accent1" w:themeFillTint="33"/>
                  <w:vAlign w:val="center"/>
                </w:tcPr>
                <w:p w14:paraId="2A409BAB"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559" w:type="dxa"/>
                  <w:shd w:val="clear" w:color="auto" w:fill="DBE5F1" w:themeFill="accent1" w:themeFillTint="33"/>
                  <w:vAlign w:val="center"/>
                </w:tcPr>
                <w:p w14:paraId="0BA0C73E"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823" w:type="dxa"/>
                  <w:shd w:val="clear" w:color="auto" w:fill="DBE5F1" w:themeFill="accent1" w:themeFillTint="33"/>
                  <w:vAlign w:val="center"/>
                </w:tcPr>
                <w:p w14:paraId="32083A04"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r>
            <w:tr w:rsidR="001510F9" w14:paraId="685B0BEB" w14:textId="77777777" w:rsidTr="00382AB8">
              <w:tc>
                <w:tcPr>
                  <w:tcW w:w="1802" w:type="dxa"/>
                  <w:shd w:val="clear" w:color="auto" w:fill="D9D9D9" w:themeFill="background1" w:themeFillShade="D9"/>
                  <w:vAlign w:val="center"/>
                </w:tcPr>
                <w:p w14:paraId="0C3823BF"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1a</w:t>
                  </w:r>
                </w:p>
              </w:tc>
              <w:tc>
                <w:tcPr>
                  <w:tcW w:w="1533" w:type="dxa"/>
                  <w:vAlign w:val="center"/>
                </w:tcPr>
                <w:p w14:paraId="60C0000C" w14:textId="77777777" w:rsidR="001510F9" w:rsidRPr="001C0433" w:rsidRDefault="001510F9" w:rsidP="001510F9">
                  <w:pPr>
                    <w:spacing w:before="225" w:after="225"/>
                    <w:jc w:val="center"/>
                    <w:rPr>
                      <w:rFonts w:ascii="Arial" w:hAnsi="Arial" w:cs="Arial"/>
                      <w:sz w:val="18"/>
                      <w:szCs w:val="18"/>
                    </w:rPr>
                  </w:pPr>
                </w:p>
              </w:tc>
              <w:tc>
                <w:tcPr>
                  <w:tcW w:w="1627" w:type="dxa"/>
                  <w:vAlign w:val="center"/>
                </w:tcPr>
                <w:p w14:paraId="40CEB167" w14:textId="77777777" w:rsidR="001510F9" w:rsidRPr="001C0433" w:rsidRDefault="001510F9" w:rsidP="001510F9">
                  <w:pPr>
                    <w:spacing w:before="225" w:after="225"/>
                    <w:jc w:val="center"/>
                    <w:rPr>
                      <w:rFonts w:ascii="Arial" w:hAnsi="Arial" w:cs="Arial"/>
                      <w:sz w:val="18"/>
                      <w:szCs w:val="18"/>
                    </w:rPr>
                  </w:pPr>
                </w:p>
              </w:tc>
              <w:tc>
                <w:tcPr>
                  <w:tcW w:w="1701" w:type="dxa"/>
                  <w:vAlign w:val="center"/>
                </w:tcPr>
                <w:p w14:paraId="547880E7" w14:textId="77777777" w:rsidR="001510F9" w:rsidRPr="001C0433" w:rsidRDefault="001510F9" w:rsidP="001510F9">
                  <w:pPr>
                    <w:spacing w:before="225" w:after="225"/>
                    <w:jc w:val="center"/>
                    <w:rPr>
                      <w:rFonts w:ascii="Arial" w:hAnsi="Arial" w:cs="Arial"/>
                      <w:sz w:val="18"/>
                      <w:szCs w:val="18"/>
                    </w:rPr>
                  </w:pPr>
                </w:p>
              </w:tc>
              <w:tc>
                <w:tcPr>
                  <w:tcW w:w="1276" w:type="dxa"/>
                </w:tcPr>
                <w:p w14:paraId="2DF5F882"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10</w:t>
                  </w:r>
                </w:p>
              </w:tc>
              <w:tc>
                <w:tcPr>
                  <w:tcW w:w="1559" w:type="dxa"/>
                </w:tcPr>
                <w:p w14:paraId="504B5DDB" w14:textId="77777777" w:rsidR="001510F9" w:rsidRPr="001C0433" w:rsidRDefault="001510F9" w:rsidP="001510F9">
                  <w:pPr>
                    <w:spacing w:before="225" w:after="225"/>
                    <w:jc w:val="center"/>
                    <w:rPr>
                      <w:rFonts w:ascii="Arial" w:hAnsi="Arial" w:cs="Arial"/>
                      <w:sz w:val="18"/>
                      <w:szCs w:val="18"/>
                    </w:rPr>
                  </w:pPr>
                </w:p>
              </w:tc>
              <w:tc>
                <w:tcPr>
                  <w:tcW w:w="1559" w:type="dxa"/>
                </w:tcPr>
                <w:p w14:paraId="765C7119" w14:textId="77777777" w:rsidR="001510F9" w:rsidRPr="001C0433" w:rsidRDefault="001510F9" w:rsidP="001510F9">
                  <w:pPr>
                    <w:spacing w:before="225" w:after="225"/>
                    <w:jc w:val="center"/>
                    <w:rPr>
                      <w:rFonts w:ascii="Arial" w:hAnsi="Arial" w:cs="Arial"/>
                      <w:sz w:val="18"/>
                      <w:szCs w:val="18"/>
                    </w:rPr>
                  </w:pPr>
                </w:p>
              </w:tc>
              <w:tc>
                <w:tcPr>
                  <w:tcW w:w="1823" w:type="dxa"/>
                </w:tcPr>
                <w:p w14:paraId="536BC46B" w14:textId="77777777" w:rsidR="001510F9" w:rsidRPr="001C0433" w:rsidRDefault="001510F9" w:rsidP="001510F9">
                  <w:pPr>
                    <w:spacing w:before="225" w:after="225"/>
                    <w:jc w:val="center"/>
                    <w:rPr>
                      <w:rFonts w:ascii="Arial" w:hAnsi="Arial" w:cs="Arial"/>
                      <w:sz w:val="18"/>
                      <w:szCs w:val="18"/>
                    </w:rPr>
                  </w:pPr>
                </w:p>
              </w:tc>
            </w:tr>
            <w:tr w:rsidR="001510F9" w14:paraId="50369955" w14:textId="77777777" w:rsidTr="00382AB8">
              <w:tc>
                <w:tcPr>
                  <w:tcW w:w="1802" w:type="dxa"/>
                  <w:shd w:val="clear" w:color="auto" w:fill="D9D9D9" w:themeFill="background1" w:themeFillShade="D9"/>
                  <w:vAlign w:val="center"/>
                </w:tcPr>
                <w:p w14:paraId="07E5286A"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1b</w:t>
                  </w:r>
                </w:p>
              </w:tc>
              <w:tc>
                <w:tcPr>
                  <w:tcW w:w="1533" w:type="dxa"/>
                  <w:vAlign w:val="center"/>
                </w:tcPr>
                <w:p w14:paraId="7D4C2F83" w14:textId="77777777" w:rsidR="001510F9" w:rsidRPr="001C0433" w:rsidRDefault="001510F9" w:rsidP="001510F9">
                  <w:pPr>
                    <w:spacing w:before="225" w:after="225"/>
                    <w:jc w:val="center"/>
                    <w:rPr>
                      <w:rFonts w:ascii="Arial" w:hAnsi="Arial" w:cs="Arial"/>
                      <w:sz w:val="18"/>
                      <w:szCs w:val="18"/>
                    </w:rPr>
                  </w:pPr>
                </w:p>
              </w:tc>
              <w:tc>
                <w:tcPr>
                  <w:tcW w:w="1627" w:type="dxa"/>
                  <w:vAlign w:val="center"/>
                </w:tcPr>
                <w:p w14:paraId="6EC7BFF4" w14:textId="77777777" w:rsidR="001510F9" w:rsidRPr="001C0433" w:rsidRDefault="001510F9" w:rsidP="001510F9">
                  <w:pPr>
                    <w:spacing w:before="225" w:after="225"/>
                    <w:jc w:val="center"/>
                    <w:rPr>
                      <w:rFonts w:ascii="Arial" w:hAnsi="Arial" w:cs="Arial"/>
                      <w:sz w:val="18"/>
                      <w:szCs w:val="18"/>
                    </w:rPr>
                  </w:pPr>
                </w:p>
              </w:tc>
              <w:tc>
                <w:tcPr>
                  <w:tcW w:w="1701" w:type="dxa"/>
                  <w:vAlign w:val="center"/>
                </w:tcPr>
                <w:p w14:paraId="001BEE27" w14:textId="77777777" w:rsidR="001510F9" w:rsidRPr="001C0433" w:rsidRDefault="001510F9" w:rsidP="001510F9">
                  <w:pPr>
                    <w:spacing w:before="225" w:after="225"/>
                    <w:jc w:val="center"/>
                    <w:rPr>
                      <w:rFonts w:ascii="Arial" w:hAnsi="Arial" w:cs="Arial"/>
                      <w:sz w:val="18"/>
                      <w:szCs w:val="18"/>
                    </w:rPr>
                  </w:pPr>
                </w:p>
              </w:tc>
              <w:tc>
                <w:tcPr>
                  <w:tcW w:w="1276" w:type="dxa"/>
                </w:tcPr>
                <w:p w14:paraId="4A8C010B"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2</w:t>
                  </w:r>
                </w:p>
              </w:tc>
              <w:tc>
                <w:tcPr>
                  <w:tcW w:w="1559" w:type="dxa"/>
                </w:tcPr>
                <w:p w14:paraId="7810E9A5" w14:textId="77777777" w:rsidR="001510F9" w:rsidRPr="001C0433" w:rsidRDefault="001510F9" w:rsidP="001510F9">
                  <w:pPr>
                    <w:spacing w:before="225" w:after="225"/>
                    <w:jc w:val="center"/>
                    <w:rPr>
                      <w:rFonts w:ascii="Arial" w:hAnsi="Arial" w:cs="Arial"/>
                      <w:sz w:val="18"/>
                      <w:szCs w:val="18"/>
                    </w:rPr>
                  </w:pPr>
                </w:p>
              </w:tc>
              <w:tc>
                <w:tcPr>
                  <w:tcW w:w="1559" w:type="dxa"/>
                </w:tcPr>
                <w:p w14:paraId="3BE067B0" w14:textId="77777777" w:rsidR="001510F9" w:rsidRPr="001C0433" w:rsidRDefault="001510F9" w:rsidP="001510F9">
                  <w:pPr>
                    <w:spacing w:before="225" w:after="225"/>
                    <w:jc w:val="center"/>
                    <w:rPr>
                      <w:rFonts w:ascii="Arial" w:hAnsi="Arial" w:cs="Arial"/>
                      <w:sz w:val="18"/>
                      <w:szCs w:val="18"/>
                    </w:rPr>
                  </w:pPr>
                </w:p>
              </w:tc>
              <w:tc>
                <w:tcPr>
                  <w:tcW w:w="1823" w:type="dxa"/>
                </w:tcPr>
                <w:p w14:paraId="2AF69172" w14:textId="77777777" w:rsidR="001510F9" w:rsidRPr="001C0433" w:rsidRDefault="001510F9" w:rsidP="001510F9">
                  <w:pPr>
                    <w:spacing w:before="225" w:after="225"/>
                    <w:jc w:val="center"/>
                    <w:rPr>
                      <w:rFonts w:ascii="Arial" w:hAnsi="Arial" w:cs="Arial"/>
                      <w:sz w:val="18"/>
                      <w:szCs w:val="18"/>
                    </w:rPr>
                  </w:pPr>
                </w:p>
              </w:tc>
            </w:tr>
            <w:tr w:rsidR="001510F9" w14:paraId="2F9E11E0" w14:textId="77777777" w:rsidTr="00382AB8">
              <w:tc>
                <w:tcPr>
                  <w:tcW w:w="1802" w:type="dxa"/>
                  <w:shd w:val="clear" w:color="auto" w:fill="D9D9D9" w:themeFill="background1" w:themeFillShade="D9"/>
                  <w:vAlign w:val="center"/>
                </w:tcPr>
                <w:p w14:paraId="59A52054"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1c</w:t>
                  </w:r>
                </w:p>
              </w:tc>
              <w:tc>
                <w:tcPr>
                  <w:tcW w:w="1533" w:type="dxa"/>
                  <w:vAlign w:val="center"/>
                </w:tcPr>
                <w:p w14:paraId="2ED6172D" w14:textId="77777777" w:rsidR="001510F9" w:rsidRPr="001C0433" w:rsidRDefault="001510F9" w:rsidP="001510F9">
                  <w:pPr>
                    <w:spacing w:before="225" w:after="225"/>
                    <w:jc w:val="center"/>
                    <w:rPr>
                      <w:rFonts w:ascii="Arial" w:hAnsi="Arial" w:cs="Arial"/>
                      <w:sz w:val="18"/>
                      <w:szCs w:val="18"/>
                    </w:rPr>
                  </w:pPr>
                </w:p>
              </w:tc>
              <w:tc>
                <w:tcPr>
                  <w:tcW w:w="1627" w:type="dxa"/>
                  <w:vAlign w:val="center"/>
                </w:tcPr>
                <w:p w14:paraId="6643D8F6" w14:textId="77777777" w:rsidR="001510F9" w:rsidRPr="001C0433" w:rsidRDefault="001510F9" w:rsidP="001510F9">
                  <w:pPr>
                    <w:spacing w:before="225" w:after="225"/>
                    <w:jc w:val="center"/>
                    <w:rPr>
                      <w:rFonts w:ascii="Arial" w:hAnsi="Arial" w:cs="Arial"/>
                      <w:sz w:val="18"/>
                      <w:szCs w:val="18"/>
                    </w:rPr>
                  </w:pPr>
                </w:p>
              </w:tc>
              <w:tc>
                <w:tcPr>
                  <w:tcW w:w="1701" w:type="dxa"/>
                  <w:vAlign w:val="center"/>
                </w:tcPr>
                <w:p w14:paraId="53E7375F" w14:textId="77777777" w:rsidR="001510F9" w:rsidRPr="001C0433" w:rsidRDefault="001510F9" w:rsidP="001510F9">
                  <w:pPr>
                    <w:spacing w:before="225" w:after="225"/>
                    <w:jc w:val="center"/>
                    <w:rPr>
                      <w:rFonts w:ascii="Arial" w:hAnsi="Arial" w:cs="Arial"/>
                      <w:sz w:val="18"/>
                      <w:szCs w:val="18"/>
                    </w:rPr>
                  </w:pPr>
                </w:p>
              </w:tc>
              <w:tc>
                <w:tcPr>
                  <w:tcW w:w="1276" w:type="dxa"/>
                </w:tcPr>
                <w:p w14:paraId="684427D4"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1</w:t>
                  </w:r>
                </w:p>
              </w:tc>
              <w:tc>
                <w:tcPr>
                  <w:tcW w:w="1559" w:type="dxa"/>
                </w:tcPr>
                <w:p w14:paraId="19B8D492" w14:textId="77777777" w:rsidR="001510F9" w:rsidRPr="001C0433" w:rsidRDefault="001510F9" w:rsidP="001510F9">
                  <w:pPr>
                    <w:spacing w:before="225" w:after="225"/>
                    <w:jc w:val="center"/>
                    <w:rPr>
                      <w:rFonts w:ascii="Arial" w:hAnsi="Arial" w:cs="Arial"/>
                      <w:sz w:val="18"/>
                      <w:szCs w:val="18"/>
                    </w:rPr>
                  </w:pPr>
                </w:p>
              </w:tc>
              <w:tc>
                <w:tcPr>
                  <w:tcW w:w="1559" w:type="dxa"/>
                </w:tcPr>
                <w:p w14:paraId="62BFB5BC" w14:textId="77777777" w:rsidR="001510F9" w:rsidRPr="001C0433" w:rsidRDefault="001510F9" w:rsidP="001510F9">
                  <w:pPr>
                    <w:spacing w:before="225" w:after="225"/>
                    <w:jc w:val="center"/>
                    <w:rPr>
                      <w:rFonts w:ascii="Arial" w:hAnsi="Arial" w:cs="Arial"/>
                      <w:sz w:val="18"/>
                      <w:szCs w:val="18"/>
                    </w:rPr>
                  </w:pPr>
                </w:p>
              </w:tc>
              <w:tc>
                <w:tcPr>
                  <w:tcW w:w="1823" w:type="dxa"/>
                </w:tcPr>
                <w:p w14:paraId="6FABDF2F" w14:textId="77777777" w:rsidR="001510F9" w:rsidRPr="001C0433" w:rsidRDefault="001510F9" w:rsidP="001510F9">
                  <w:pPr>
                    <w:spacing w:before="225" w:after="225"/>
                    <w:jc w:val="center"/>
                    <w:rPr>
                      <w:rFonts w:ascii="Arial" w:hAnsi="Arial" w:cs="Arial"/>
                      <w:sz w:val="18"/>
                      <w:szCs w:val="18"/>
                    </w:rPr>
                  </w:pPr>
                </w:p>
              </w:tc>
            </w:tr>
            <w:tr w:rsidR="001510F9" w14:paraId="3CF2022A" w14:textId="77777777" w:rsidTr="00382AB8">
              <w:tc>
                <w:tcPr>
                  <w:tcW w:w="1802" w:type="dxa"/>
                  <w:shd w:val="clear" w:color="auto" w:fill="D9D9D9" w:themeFill="background1" w:themeFillShade="D9"/>
                  <w:vAlign w:val="center"/>
                </w:tcPr>
                <w:p w14:paraId="5E208555"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1d</w:t>
                  </w:r>
                </w:p>
              </w:tc>
              <w:tc>
                <w:tcPr>
                  <w:tcW w:w="1533" w:type="dxa"/>
                  <w:vAlign w:val="center"/>
                </w:tcPr>
                <w:p w14:paraId="20A7E83F" w14:textId="77777777" w:rsidR="001510F9" w:rsidRPr="001C0433" w:rsidRDefault="001510F9" w:rsidP="001510F9">
                  <w:pPr>
                    <w:spacing w:before="225" w:after="225"/>
                    <w:jc w:val="center"/>
                    <w:rPr>
                      <w:rFonts w:ascii="Arial" w:hAnsi="Arial" w:cs="Arial"/>
                      <w:sz w:val="18"/>
                      <w:szCs w:val="18"/>
                    </w:rPr>
                  </w:pPr>
                </w:p>
              </w:tc>
              <w:tc>
                <w:tcPr>
                  <w:tcW w:w="1627" w:type="dxa"/>
                  <w:vAlign w:val="center"/>
                </w:tcPr>
                <w:p w14:paraId="64856E9C" w14:textId="77777777" w:rsidR="001510F9" w:rsidRPr="001C0433" w:rsidRDefault="001510F9" w:rsidP="001510F9">
                  <w:pPr>
                    <w:spacing w:before="225" w:after="225"/>
                    <w:jc w:val="center"/>
                    <w:rPr>
                      <w:rFonts w:ascii="Arial" w:hAnsi="Arial" w:cs="Arial"/>
                      <w:sz w:val="18"/>
                      <w:szCs w:val="18"/>
                    </w:rPr>
                  </w:pPr>
                </w:p>
              </w:tc>
              <w:tc>
                <w:tcPr>
                  <w:tcW w:w="1701" w:type="dxa"/>
                  <w:vAlign w:val="center"/>
                </w:tcPr>
                <w:p w14:paraId="6DF13993" w14:textId="77777777" w:rsidR="001510F9" w:rsidRPr="001C0433" w:rsidRDefault="001510F9" w:rsidP="001510F9">
                  <w:pPr>
                    <w:spacing w:before="225" w:after="225"/>
                    <w:jc w:val="center"/>
                    <w:rPr>
                      <w:rFonts w:ascii="Arial" w:hAnsi="Arial" w:cs="Arial"/>
                      <w:sz w:val="18"/>
                      <w:szCs w:val="18"/>
                    </w:rPr>
                  </w:pPr>
                </w:p>
              </w:tc>
              <w:tc>
                <w:tcPr>
                  <w:tcW w:w="1276" w:type="dxa"/>
                </w:tcPr>
                <w:p w14:paraId="5A3AB39D"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2</w:t>
                  </w:r>
                </w:p>
              </w:tc>
              <w:tc>
                <w:tcPr>
                  <w:tcW w:w="1559" w:type="dxa"/>
                </w:tcPr>
                <w:p w14:paraId="19096794" w14:textId="77777777" w:rsidR="001510F9" w:rsidRPr="001C0433" w:rsidRDefault="001510F9" w:rsidP="001510F9">
                  <w:pPr>
                    <w:spacing w:before="225" w:after="225"/>
                    <w:jc w:val="center"/>
                    <w:rPr>
                      <w:rFonts w:ascii="Arial" w:hAnsi="Arial" w:cs="Arial"/>
                      <w:sz w:val="18"/>
                      <w:szCs w:val="18"/>
                    </w:rPr>
                  </w:pPr>
                </w:p>
              </w:tc>
              <w:tc>
                <w:tcPr>
                  <w:tcW w:w="1559" w:type="dxa"/>
                </w:tcPr>
                <w:p w14:paraId="18D74E91" w14:textId="77777777" w:rsidR="001510F9" w:rsidRPr="001C0433" w:rsidRDefault="001510F9" w:rsidP="001510F9">
                  <w:pPr>
                    <w:spacing w:before="225" w:after="225"/>
                    <w:jc w:val="center"/>
                    <w:rPr>
                      <w:rFonts w:ascii="Arial" w:hAnsi="Arial" w:cs="Arial"/>
                      <w:sz w:val="18"/>
                      <w:szCs w:val="18"/>
                    </w:rPr>
                  </w:pPr>
                </w:p>
              </w:tc>
              <w:tc>
                <w:tcPr>
                  <w:tcW w:w="1823" w:type="dxa"/>
                </w:tcPr>
                <w:p w14:paraId="16EDD430" w14:textId="77777777" w:rsidR="001510F9" w:rsidRPr="001C0433" w:rsidRDefault="001510F9" w:rsidP="001510F9">
                  <w:pPr>
                    <w:spacing w:before="225" w:after="225"/>
                    <w:jc w:val="center"/>
                    <w:rPr>
                      <w:rFonts w:ascii="Arial" w:hAnsi="Arial" w:cs="Arial"/>
                      <w:sz w:val="18"/>
                      <w:szCs w:val="18"/>
                    </w:rPr>
                  </w:pPr>
                </w:p>
              </w:tc>
            </w:tr>
            <w:tr w:rsidR="001510F9" w14:paraId="0400E53F" w14:textId="77777777" w:rsidTr="00382AB8">
              <w:tc>
                <w:tcPr>
                  <w:tcW w:w="1802" w:type="dxa"/>
                  <w:shd w:val="clear" w:color="auto" w:fill="D9D9D9" w:themeFill="background1" w:themeFillShade="D9"/>
                  <w:vAlign w:val="center"/>
                </w:tcPr>
                <w:p w14:paraId="2B49DF19"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1e</w:t>
                  </w:r>
                </w:p>
              </w:tc>
              <w:tc>
                <w:tcPr>
                  <w:tcW w:w="1533" w:type="dxa"/>
                  <w:vAlign w:val="center"/>
                </w:tcPr>
                <w:p w14:paraId="4C0093C1" w14:textId="77777777" w:rsidR="001510F9" w:rsidRPr="001C0433" w:rsidRDefault="001510F9" w:rsidP="001510F9">
                  <w:pPr>
                    <w:spacing w:before="225" w:after="225"/>
                    <w:jc w:val="center"/>
                    <w:rPr>
                      <w:rFonts w:ascii="Arial" w:hAnsi="Arial" w:cs="Arial"/>
                      <w:sz w:val="18"/>
                      <w:szCs w:val="18"/>
                    </w:rPr>
                  </w:pPr>
                </w:p>
              </w:tc>
              <w:tc>
                <w:tcPr>
                  <w:tcW w:w="1627" w:type="dxa"/>
                  <w:vAlign w:val="center"/>
                </w:tcPr>
                <w:p w14:paraId="4D312C81" w14:textId="77777777" w:rsidR="001510F9" w:rsidRPr="001C0433" w:rsidRDefault="001510F9" w:rsidP="001510F9">
                  <w:pPr>
                    <w:spacing w:before="225" w:after="225"/>
                    <w:jc w:val="center"/>
                    <w:rPr>
                      <w:rFonts w:ascii="Arial" w:hAnsi="Arial" w:cs="Arial"/>
                      <w:sz w:val="18"/>
                      <w:szCs w:val="18"/>
                    </w:rPr>
                  </w:pPr>
                </w:p>
              </w:tc>
              <w:tc>
                <w:tcPr>
                  <w:tcW w:w="1701" w:type="dxa"/>
                  <w:vAlign w:val="center"/>
                </w:tcPr>
                <w:p w14:paraId="72851F16" w14:textId="77777777" w:rsidR="001510F9" w:rsidRPr="001C0433" w:rsidRDefault="001510F9" w:rsidP="001510F9">
                  <w:pPr>
                    <w:spacing w:before="225" w:after="225"/>
                    <w:jc w:val="center"/>
                    <w:rPr>
                      <w:rFonts w:ascii="Arial" w:hAnsi="Arial" w:cs="Arial"/>
                      <w:sz w:val="18"/>
                      <w:szCs w:val="18"/>
                    </w:rPr>
                  </w:pPr>
                </w:p>
              </w:tc>
              <w:tc>
                <w:tcPr>
                  <w:tcW w:w="1276" w:type="dxa"/>
                </w:tcPr>
                <w:p w14:paraId="7806811B"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1</w:t>
                  </w:r>
                </w:p>
              </w:tc>
              <w:tc>
                <w:tcPr>
                  <w:tcW w:w="1559" w:type="dxa"/>
                </w:tcPr>
                <w:p w14:paraId="2C93DB3A" w14:textId="77777777" w:rsidR="001510F9" w:rsidRPr="001C0433" w:rsidRDefault="001510F9" w:rsidP="001510F9">
                  <w:pPr>
                    <w:spacing w:before="225" w:after="225"/>
                    <w:jc w:val="center"/>
                    <w:rPr>
                      <w:rFonts w:ascii="Arial" w:hAnsi="Arial" w:cs="Arial"/>
                      <w:sz w:val="18"/>
                      <w:szCs w:val="18"/>
                    </w:rPr>
                  </w:pPr>
                </w:p>
              </w:tc>
              <w:tc>
                <w:tcPr>
                  <w:tcW w:w="1559" w:type="dxa"/>
                </w:tcPr>
                <w:p w14:paraId="3F4E01A2" w14:textId="77777777" w:rsidR="001510F9" w:rsidRPr="001C0433" w:rsidRDefault="001510F9" w:rsidP="001510F9">
                  <w:pPr>
                    <w:spacing w:before="225" w:after="225"/>
                    <w:jc w:val="center"/>
                    <w:rPr>
                      <w:rFonts w:ascii="Arial" w:hAnsi="Arial" w:cs="Arial"/>
                      <w:sz w:val="18"/>
                      <w:szCs w:val="18"/>
                    </w:rPr>
                  </w:pPr>
                </w:p>
              </w:tc>
              <w:tc>
                <w:tcPr>
                  <w:tcW w:w="1823" w:type="dxa"/>
                </w:tcPr>
                <w:p w14:paraId="2EA17B38" w14:textId="77777777" w:rsidR="001510F9" w:rsidRPr="001C0433" w:rsidRDefault="001510F9" w:rsidP="001510F9">
                  <w:pPr>
                    <w:spacing w:before="225" w:after="225"/>
                    <w:jc w:val="center"/>
                    <w:rPr>
                      <w:rFonts w:ascii="Arial" w:hAnsi="Arial" w:cs="Arial"/>
                      <w:sz w:val="18"/>
                      <w:szCs w:val="18"/>
                    </w:rPr>
                  </w:pPr>
                </w:p>
              </w:tc>
            </w:tr>
            <w:tr w:rsidR="001510F9" w14:paraId="684939C0" w14:textId="77777777" w:rsidTr="00382AB8">
              <w:tc>
                <w:tcPr>
                  <w:tcW w:w="1802" w:type="dxa"/>
                  <w:shd w:val="clear" w:color="auto" w:fill="D9D9D9" w:themeFill="background1" w:themeFillShade="D9"/>
                  <w:vAlign w:val="center"/>
                </w:tcPr>
                <w:p w14:paraId="31674375" w14:textId="77777777" w:rsidR="001510F9" w:rsidRDefault="001510F9" w:rsidP="001510F9">
                  <w:pPr>
                    <w:spacing w:before="225" w:after="225"/>
                    <w:jc w:val="center"/>
                    <w:rPr>
                      <w:rFonts w:ascii="Arial" w:hAnsi="Arial" w:cs="Arial"/>
                      <w:b/>
                      <w:bCs/>
                      <w:sz w:val="18"/>
                      <w:szCs w:val="18"/>
                    </w:rPr>
                  </w:pPr>
                  <w:r>
                    <w:rPr>
                      <w:rFonts w:ascii="Arial" w:hAnsi="Arial" w:cs="Arial"/>
                      <w:b/>
                      <w:bCs/>
                      <w:sz w:val="18"/>
                      <w:szCs w:val="18"/>
                    </w:rPr>
                    <w:t>SKLOP f</w:t>
                  </w:r>
                </w:p>
              </w:tc>
              <w:tc>
                <w:tcPr>
                  <w:tcW w:w="1533" w:type="dxa"/>
                  <w:vAlign w:val="center"/>
                </w:tcPr>
                <w:p w14:paraId="6193A15D" w14:textId="77777777" w:rsidR="001510F9" w:rsidRPr="001C0433" w:rsidRDefault="001510F9" w:rsidP="001510F9">
                  <w:pPr>
                    <w:spacing w:before="225" w:after="225"/>
                    <w:jc w:val="center"/>
                    <w:rPr>
                      <w:rFonts w:ascii="Arial" w:hAnsi="Arial" w:cs="Arial"/>
                      <w:sz w:val="18"/>
                      <w:szCs w:val="18"/>
                    </w:rPr>
                  </w:pPr>
                </w:p>
              </w:tc>
              <w:tc>
                <w:tcPr>
                  <w:tcW w:w="1627" w:type="dxa"/>
                  <w:vAlign w:val="center"/>
                </w:tcPr>
                <w:p w14:paraId="77A26006" w14:textId="77777777" w:rsidR="001510F9" w:rsidRPr="001C0433" w:rsidRDefault="001510F9" w:rsidP="001510F9">
                  <w:pPr>
                    <w:spacing w:before="225" w:after="225"/>
                    <w:jc w:val="center"/>
                    <w:rPr>
                      <w:rFonts w:ascii="Arial" w:hAnsi="Arial" w:cs="Arial"/>
                      <w:sz w:val="18"/>
                      <w:szCs w:val="18"/>
                    </w:rPr>
                  </w:pPr>
                </w:p>
              </w:tc>
              <w:tc>
                <w:tcPr>
                  <w:tcW w:w="1701" w:type="dxa"/>
                  <w:vAlign w:val="center"/>
                </w:tcPr>
                <w:p w14:paraId="2B4AADF5" w14:textId="77777777" w:rsidR="001510F9" w:rsidRPr="001C0433" w:rsidRDefault="001510F9" w:rsidP="001510F9">
                  <w:pPr>
                    <w:spacing w:before="225" w:after="225"/>
                    <w:jc w:val="center"/>
                    <w:rPr>
                      <w:rFonts w:ascii="Arial" w:hAnsi="Arial" w:cs="Arial"/>
                      <w:sz w:val="18"/>
                      <w:szCs w:val="18"/>
                    </w:rPr>
                  </w:pPr>
                </w:p>
              </w:tc>
              <w:tc>
                <w:tcPr>
                  <w:tcW w:w="1276" w:type="dxa"/>
                </w:tcPr>
                <w:p w14:paraId="6B005982"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16</w:t>
                  </w:r>
                </w:p>
              </w:tc>
              <w:tc>
                <w:tcPr>
                  <w:tcW w:w="1559" w:type="dxa"/>
                </w:tcPr>
                <w:p w14:paraId="0776B156" w14:textId="77777777" w:rsidR="001510F9" w:rsidRPr="001C0433" w:rsidRDefault="001510F9" w:rsidP="001510F9">
                  <w:pPr>
                    <w:spacing w:before="225" w:after="225"/>
                    <w:jc w:val="center"/>
                    <w:rPr>
                      <w:rFonts w:ascii="Arial" w:hAnsi="Arial" w:cs="Arial"/>
                      <w:sz w:val="18"/>
                      <w:szCs w:val="18"/>
                    </w:rPr>
                  </w:pPr>
                </w:p>
              </w:tc>
              <w:tc>
                <w:tcPr>
                  <w:tcW w:w="1559" w:type="dxa"/>
                </w:tcPr>
                <w:p w14:paraId="6F7DF34D" w14:textId="77777777" w:rsidR="001510F9" w:rsidRPr="001C0433" w:rsidRDefault="001510F9" w:rsidP="001510F9">
                  <w:pPr>
                    <w:spacing w:before="225" w:after="225"/>
                    <w:jc w:val="center"/>
                    <w:rPr>
                      <w:rFonts w:ascii="Arial" w:hAnsi="Arial" w:cs="Arial"/>
                      <w:sz w:val="18"/>
                      <w:szCs w:val="18"/>
                    </w:rPr>
                  </w:pPr>
                </w:p>
              </w:tc>
              <w:tc>
                <w:tcPr>
                  <w:tcW w:w="1823" w:type="dxa"/>
                </w:tcPr>
                <w:p w14:paraId="4DEBC09E" w14:textId="77777777" w:rsidR="001510F9" w:rsidRPr="001C0433" w:rsidRDefault="001510F9" w:rsidP="001510F9">
                  <w:pPr>
                    <w:spacing w:before="225" w:after="225"/>
                    <w:jc w:val="center"/>
                    <w:rPr>
                      <w:rFonts w:ascii="Arial" w:hAnsi="Arial" w:cs="Arial"/>
                      <w:sz w:val="18"/>
                      <w:szCs w:val="18"/>
                    </w:rPr>
                  </w:pPr>
                </w:p>
              </w:tc>
            </w:tr>
            <w:tr w:rsidR="006826FA" w14:paraId="78058FE2" w14:textId="77777777" w:rsidTr="00382AB8">
              <w:tc>
                <w:tcPr>
                  <w:tcW w:w="1802" w:type="dxa"/>
                  <w:shd w:val="clear" w:color="auto" w:fill="D9D9D9" w:themeFill="background1" w:themeFillShade="D9"/>
                  <w:vAlign w:val="center"/>
                </w:tcPr>
                <w:p w14:paraId="5C39581C" w14:textId="77777777" w:rsidR="006826FA" w:rsidRPr="00CA26F2" w:rsidRDefault="006826FA" w:rsidP="006826FA">
                  <w:pPr>
                    <w:spacing w:before="225" w:after="225"/>
                    <w:jc w:val="center"/>
                    <w:rPr>
                      <w:rFonts w:ascii="Arial" w:hAnsi="Arial" w:cs="Arial"/>
                      <w:b/>
                      <w:bCs/>
                      <w:sz w:val="18"/>
                      <w:szCs w:val="18"/>
                    </w:rPr>
                  </w:pPr>
                  <w:r>
                    <w:rPr>
                      <w:rFonts w:ascii="Arial" w:hAnsi="Arial" w:cs="Arial"/>
                      <w:b/>
                      <w:bCs/>
                      <w:sz w:val="18"/>
                      <w:szCs w:val="18"/>
                    </w:rPr>
                    <w:t>SKLOP 2a</w:t>
                  </w:r>
                </w:p>
              </w:tc>
              <w:tc>
                <w:tcPr>
                  <w:tcW w:w="1533" w:type="dxa"/>
                  <w:vAlign w:val="center"/>
                </w:tcPr>
                <w:p w14:paraId="1EF61074"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60E1E34B"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54D99414" w14:textId="77777777" w:rsidR="006826FA" w:rsidRPr="001C0433" w:rsidRDefault="006826FA" w:rsidP="006826FA">
                  <w:pPr>
                    <w:spacing w:before="225" w:after="225"/>
                    <w:jc w:val="center"/>
                    <w:rPr>
                      <w:rFonts w:ascii="Arial" w:hAnsi="Arial" w:cs="Arial"/>
                      <w:sz w:val="18"/>
                      <w:szCs w:val="18"/>
                    </w:rPr>
                  </w:pPr>
                </w:p>
              </w:tc>
              <w:tc>
                <w:tcPr>
                  <w:tcW w:w="1276" w:type="dxa"/>
                </w:tcPr>
                <w:p w14:paraId="3A12A952" w14:textId="7FAC5CFB" w:rsidR="006826FA" w:rsidRPr="001C0433" w:rsidRDefault="006826FA" w:rsidP="006826FA">
                  <w:pPr>
                    <w:spacing w:before="225" w:after="225"/>
                    <w:jc w:val="center"/>
                    <w:rPr>
                      <w:rFonts w:ascii="Arial" w:hAnsi="Arial" w:cs="Arial"/>
                      <w:sz w:val="18"/>
                      <w:szCs w:val="18"/>
                    </w:rPr>
                  </w:pPr>
                  <w:r w:rsidRPr="00935CC5">
                    <w:rPr>
                      <w:rFonts w:ascii="Arial" w:hAnsi="Arial" w:cs="Arial"/>
                      <w:sz w:val="18"/>
                      <w:szCs w:val="18"/>
                    </w:rPr>
                    <w:t>1</w:t>
                  </w:r>
                  <w:r w:rsidR="002D2782">
                    <w:rPr>
                      <w:rFonts w:ascii="Arial" w:hAnsi="Arial" w:cs="Arial"/>
                      <w:sz w:val="18"/>
                      <w:szCs w:val="18"/>
                    </w:rPr>
                    <w:t>61</w:t>
                  </w:r>
                </w:p>
              </w:tc>
              <w:tc>
                <w:tcPr>
                  <w:tcW w:w="1559" w:type="dxa"/>
                </w:tcPr>
                <w:p w14:paraId="78F67166" w14:textId="77777777" w:rsidR="006826FA" w:rsidRPr="001C0433" w:rsidRDefault="006826FA" w:rsidP="006826FA">
                  <w:pPr>
                    <w:spacing w:before="225" w:after="225"/>
                    <w:jc w:val="center"/>
                    <w:rPr>
                      <w:rFonts w:ascii="Arial" w:hAnsi="Arial" w:cs="Arial"/>
                      <w:sz w:val="18"/>
                      <w:szCs w:val="18"/>
                    </w:rPr>
                  </w:pPr>
                </w:p>
              </w:tc>
              <w:tc>
                <w:tcPr>
                  <w:tcW w:w="1559" w:type="dxa"/>
                </w:tcPr>
                <w:p w14:paraId="21694241" w14:textId="77777777" w:rsidR="006826FA" w:rsidRPr="001C0433" w:rsidRDefault="006826FA" w:rsidP="006826FA">
                  <w:pPr>
                    <w:spacing w:before="225" w:after="225"/>
                    <w:jc w:val="center"/>
                    <w:rPr>
                      <w:rFonts w:ascii="Arial" w:hAnsi="Arial" w:cs="Arial"/>
                      <w:sz w:val="18"/>
                      <w:szCs w:val="18"/>
                    </w:rPr>
                  </w:pPr>
                </w:p>
              </w:tc>
              <w:tc>
                <w:tcPr>
                  <w:tcW w:w="1823" w:type="dxa"/>
                </w:tcPr>
                <w:p w14:paraId="5E1F762D" w14:textId="77777777" w:rsidR="006826FA" w:rsidRPr="001C0433" w:rsidRDefault="006826FA" w:rsidP="006826FA">
                  <w:pPr>
                    <w:spacing w:before="225" w:after="225"/>
                    <w:jc w:val="center"/>
                    <w:rPr>
                      <w:rFonts w:ascii="Arial" w:hAnsi="Arial" w:cs="Arial"/>
                      <w:sz w:val="18"/>
                      <w:szCs w:val="18"/>
                    </w:rPr>
                  </w:pPr>
                </w:p>
              </w:tc>
            </w:tr>
            <w:tr w:rsidR="006826FA" w14:paraId="4C2CCE82" w14:textId="77777777" w:rsidTr="00382AB8">
              <w:tc>
                <w:tcPr>
                  <w:tcW w:w="1802" w:type="dxa"/>
                  <w:shd w:val="clear" w:color="auto" w:fill="D9D9D9" w:themeFill="background1" w:themeFillShade="D9"/>
                  <w:vAlign w:val="center"/>
                </w:tcPr>
                <w:p w14:paraId="086DD4C1" w14:textId="77777777" w:rsidR="006826FA" w:rsidRDefault="006826FA" w:rsidP="006826FA">
                  <w:pPr>
                    <w:spacing w:before="225" w:after="225"/>
                    <w:jc w:val="center"/>
                    <w:rPr>
                      <w:rFonts w:ascii="Arial" w:hAnsi="Arial" w:cs="Arial"/>
                      <w:b/>
                      <w:bCs/>
                      <w:sz w:val="18"/>
                      <w:szCs w:val="18"/>
                    </w:rPr>
                  </w:pPr>
                  <w:r>
                    <w:rPr>
                      <w:rFonts w:ascii="Arial" w:hAnsi="Arial" w:cs="Arial"/>
                      <w:b/>
                      <w:bCs/>
                      <w:sz w:val="18"/>
                      <w:szCs w:val="18"/>
                    </w:rPr>
                    <w:t>SKLOP 2b</w:t>
                  </w:r>
                </w:p>
              </w:tc>
              <w:tc>
                <w:tcPr>
                  <w:tcW w:w="1533" w:type="dxa"/>
                  <w:vAlign w:val="center"/>
                </w:tcPr>
                <w:p w14:paraId="7887A921"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07705FF6"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7D1E1557" w14:textId="77777777" w:rsidR="006826FA" w:rsidRPr="001C0433" w:rsidRDefault="006826FA" w:rsidP="006826FA">
                  <w:pPr>
                    <w:spacing w:before="225" w:after="225"/>
                    <w:jc w:val="center"/>
                    <w:rPr>
                      <w:rFonts w:ascii="Arial" w:hAnsi="Arial" w:cs="Arial"/>
                      <w:sz w:val="18"/>
                      <w:szCs w:val="18"/>
                    </w:rPr>
                  </w:pPr>
                </w:p>
              </w:tc>
              <w:tc>
                <w:tcPr>
                  <w:tcW w:w="1276" w:type="dxa"/>
                </w:tcPr>
                <w:p w14:paraId="0625948F" w14:textId="7B536308" w:rsidR="006826FA" w:rsidRPr="001C0433" w:rsidRDefault="006826FA" w:rsidP="006826FA">
                  <w:pPr>
                    <w:spacing w:before="225" w:after="225"/>
                    <w:jc w:val="center"/>
                    <w:rPr>
                      <w:rFonts w:ascii="Arial" w:hAnsi="Arial" w:cs="Arial"/>
                      <w:sz w:val="18"/>
                      <w:szCs w:val="18"/>
                    </w:rPr>
                  </w:pPr>
                  <w:r>
                    <w:rPr>
                      <w:rFonts w:ascii="Arial" w:hAnsi="Arial" w:cs="Arial"/>
                      <w:sz w:val="18"/>
                      <w:szCs w:val="18"/>
                    </w:rPr>
                    <w:t>25</w:t>
                  </w:r>
                </w:p>
              </w:tc>
              <w:tc>
                <w:tcPr>
                  <w:tcW w:w="1559" w:type="dxa"/>
                </w:tcPr>
                <w:p w14:paraId="6AC0DF6E" w14:textId="77777777" w:rsidR="006826FA" w:rsidRPr="001C0433" w:rsidRDefault="006826FA" w:rsidP="006826FA">
                  <w:pPr>
                    <w:spacing w:before="225" w:after="225"/>
                    <w:jc w:val="center"/>
                    <w:rPr>
                      <w:rFonts w:ascii="Arial" w:hAnsi="Arial" w:cs="Arial"/>
                      <w:sz w:val="18"/>
                      <w:szCs w:val="18"/>
                    </w:rPr>
                  </w:pPr>
                </w:p>
              </w:tc>
              <w:tc>
                <w:tcPr>
                  <w:tcW w:w="1559" w:type="dxa"/>
                </w:tcPr>
                <w:p w14:paraId="0448629F" w14:textId="77777777" w:rsidR="006826FA" w:rsidRPr="001C0433" w:rsidRDefault="006826FA" w:rsidP="006826FA">
                  <w:pPr>
                    <w:spacing w:before="225" w:after="225"/>
                    <w:jc w:val="center"/>
                    <w:rPr>
                      <w:rFonts w:ascii="Arial" w:hAnsi="Arial" w:cs="Arial"/>
                      <w:sz w:val="18"/>
                      <w:szCs w:val="18"/>
                    </w:rPr>
                  </w:pPr>
                </w:p>
              </w:tc>
              <w:tc>
                <w:tcPr>
                  <w:tcW w:w="1823" w:type="dxa"/>
                </w:tcPr>
                <w:p w14:paraId="67FC1133" w14:textId="77777777" w:rsidR="006826FA" w:rsidRPr="001C0433" w:rsidRDefault="006826FA" w:rsidP="006826FA">
                  <w:pPr>
                    <w:spacing w:before="225" w:after="225"/>
                    <w:jc w:val="center"/>
                    <w:rPr>
                      <w:rFonts w:ascii="Arial" w:hAnsi="Arial" w:cs="Arial"/>
                      <w:sz w:val="18"/>
                      <w:szCs w:val="18"/>
                    </w:rPr>
                  </w:pPr>
                </w:p>
              </w:tc>
            </w:tr>
            <w:tr w:rsidR="006826FA" w14:paraId="5F0EECD9" w14:textId="77777777" w:rsidTr="00382AB8">
              <w:tc>
                <w:tcPr>
                  <w:tcW w:w="1802" w:type="dxa"/>
                  <w:shd w:val="clear" w:color="auto" w:fill="D9D9D9" w:themeFill="background1" w:themeFillShade="D9"/>
                  <w:vAlign w:val="center"/>
                </w:tcPr>
                <w:p w14:paraId="6DFB2A2A" w14:textId="77777777" w:rsidR="006826FA" w:rsidRPr="00CA26F2" w:rsidRDefault="006826FA" w:rsidP="006826FA">
                  <w:pPr>
                    <w:spacing w:before="225" w:after="225"/>
                    <w:jc w:val="center"/>
                    <w:rPr>
                      <w:rFonts w:ascii="Arial" w:hAnsi="Arial" w:cs="Arial"/>
                      <w:b/>
                      <w:bCs/>
                      <w:sz w:val="18"/>
                      <w:szCs w:val="18"/>
                    </w:rPr>
                  </w:pPr>
                  <w:r>
                    <w:rPr>
                      <w:rFonts w:ascii="Arial" w:hAnsi="Arial" w:cs="Arial"/>
                      <w:b/>
                      <w:bCs/>
                      <w:sz w:val="18"/>
                      <w:szCs w:val="18"/>
                    </w:rPr>
                    <w:t>SKLOP 3</w:t>
                  </w:r>
                </w:p>
              </w:tc>
              <w:tc>
                <w:tcPr>
                  <w:tcW w:w="1533" w:type="dxa"/>
                  <w:vAlign w:val="center"/>
                </w:tcPr>
                <w:p w14:paraId="578D7E66"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6A36F3AE"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592F583D" w14:textId="77777777" w:rsidR="006826FA" w:rsidRPr="001C0433" w:rsidRDefault="006826FA" w:rsidP="006826FA">
                  <w:pPr>
                    <w:spacing w:before="225" w:after="225"/>
                    <w:jc w:val="center"/>
                    <w:rPr>
                      <w:rFonts w:ascii="Arial" w:hAnsi="Arial" w:cs="Arial"/>
                      <w:sz w:val="18"/>
                      <w:szCs w:val="18"/>
                    </w:rPr>
                  </w:pPr>
                </w:p>
              </w:tc>
              <w:tc>
                <w:tcPr>
                  <w:tcW w:w="1276" w:type="dxa"/>
                </w:tcPr>
                <w:p w14:paraId="085909EF" w14:textId="490B1F9E" w:rsidR="006826FA" w:rsidRPr="001C0433" w:rsidRDefault="006826FA" w:rsidP="006826FA">
                  <w:pPr>
                    <w:spacing w:before="225" w:after="225"/>
                    <w:jc w:val="center"/>
                    <w:rPr>
                      <w:rFonts w:ascii="Arial" w:hAnsi="Arial" w:cs="Arial"/>
                      <w:sz w:val="18"/>
                      <w:szCs w:val="18"/>
                    </w:rPr>
                  </w:pPr>
                  <w:r>
                    <w:rPr>
                      <w:rFonts w:ascii="Arial" w:hAnsi="Arial" w:cs="Arial"/>
                      <w:sz w:val="18"/>
                      <w:szCs w:val="18"/>
                    </w:rPr>
                    <w:t>5</w:t>
                  </w:r>
                </w:p>
              </w:tc>
              <w:tc>
                <w:tcPr>
                  <w:tcW w:w="1559" w:type="dxa"/>
                </w:tcPr>
                <w:p w14:paraId="5ADECD45" w14:textId="77777777" w:rsidR="006826FA" w:rsidRPr="001C0433" w:rsidRDefault="006826FA" w:rsidP="006826FA">
                  <w:pPr>
                    <w:spacing w:before="225" w:after="225"/>
                    <w:jc w:val="center"/>
                    <w:rPr>
                      <w:rFonts w:ascii="Arial" w:hAnsi="Arial" w:cs="Arial"/>
                      <w:sz w:val="18"/>
                      <w:szCs w:val="18"/>
                    </w:rPr>
                  </w:pPr>
                </w:p>
              </w:tc>
              <w:tc>
                <w:tcPr>
                  <w:tcW w:w="1559" w:type="dxa"/>
                </w:tcPr>
                <w:p w14:paraId="3075B9CB" w14:textId="77777777" w:rsidR="006826FA" w:rsidRPr="001C0433" w:rsidRDefault="006826FA" w:rsidP="006826FA">
                  <w:pPr>
                    <w:spacing w:before="225" w:after="225"/>
                    <w:jc w:val="center"/>
                    <w:rPr>
                      <w:rFonts w:ascii="Arial" w:hAnsi="Arial" w:cs="Arial"/>
                      <w:sz w:val="18"/>
                      <w:szCs w:val="18"/>
                    </w:rPr>
                  </w:pPr>
                </w:p>
              </w:tc>
              <w:tc>
                <w:tcPr>
                  <w:tcW w:w="1823" w:type="dxa"/>
                </w:tcPr>
                <w:p w14:paraId="2F655F8A" w14:textId="77777777" w:rsidR="006826FA" w:rsidRPr="001C0433" w:rsidRDefault="006826FA" w:rsidP="006826FA">
                  <w:pPr>
                    <w:spacing w:before="225" w:after="225"/>
                    <w:jc w:val="center"/>
                    <w:rPr>
                      <w:rFonts w:ascii="Arial" w:hAnsi="Arial" w:cs="Arial"/>
                      <w:sz w:val="18"/>
                      <w:szCs w:val="18"/>
                    </w:rPr>
                  </w:pPr>
                </w:p>
              </w:tc>
            </w:tr>
          </w:tbl>
          <w:p w14:paraId="0F1EBAEF" w14:textId="77777777" w:rsidR="00FF7746" w:rsidRDefault="00FF7746" w:rsidP="001510F9">
            <w:pPr>
              <w:ind w:left="360"/>
              <w:rPr>
                <w:rFonts w:ascii="Arial" w:hAnsi="Arial" w:cs="Arial"/>
                <w:i/>
                <w:iCs/>
                <w:sz w:val="18"/>
                <w:szCs w:val="18"/>
                <w:u w:val="single"/>
              </w:rPr>
            </w:pPr>
          </w:p>
          <w:p w14:paraId="032CE060" w14:textId="77777777" w:rsidR="00FF7746" w:rsidRDefault="00FF7746" w:rsidP="001510F9">
            <w:pPr>
              <w:ind w:left="360"/>
              <w:rPr>
                <w:rFonts w:ascii="Arial" w:hAnsi="Arial" w:cs="Arial"/>
                <w:i/>
                <w:iCs/>
                <w:sz w:val="18"/>
                <w:szCs w:val="18"/>
                <w:u w:val="single"/>
              </w:rPr>
            </w:pPr>
          </w:p>
          <w:p w14:paraId="5AA1381E" w14:textId="28F61268" w:rsidR="001510F9" w:rsidRPr="004C3483" w:rsidRDefault="001510F9" w:rsidP="001510F9">
            <w:pPr>
              <w:ind w:left="360"/>
              <w:rPr>
                <w:rFonts w:ascii="Arial" w:hAnsi="Arial" w:cs="Arial"/>
                <w:i/>
                <w:iCs/>
                <w:sz w:val="18"/>
                <w:szCs w:val="18"/>
                <w:u w:val="single"/>
              </w:rPr>
            </w:pPr>
            <w:r>
              <w:rPr>
                <w:rFonts w:ascii="Arial" w:hAnsi="Arial" w:cs="Arial"/>
                <w:i/>
                <w:iCs/>
                <w:sz w:val="18"/>
                <w:szCs w:val="18"/>
                <w:u w:val="single"/>
              </w:rPr>
              <w:lastRenderedPageBreak/>
              <w:t>TABELA 2</w:t>
            </w:r>
          </w:p>
          <w:tbl>
            <w:tblPr>
              <w:tblStyle w:val="TableGrid"/>
              <w:tblW w:w="5475" w:type="dxa"/>
              <w:tblLook w:val="04A0" w:firstRow="1" w:lastRow="0" w:firstColumn="1" w:lastColumn="0" w:noHBand="0" w:noVBand="1"/>
            </w:tblPr>
            <w:tblGrid>
              <w:gridCol w:w="1802"/>
              <w:gridCol w:w="1285"/>
              <w:gridCol w:w="1194"/>
              <w:gridCol w:w="1194"/>
            </w:tblGrid>
            <w:tr w:rsidR="001510F9" w14:paraId="141440CD" w14:textId="77777777" w:rsidTr="00382AB8">
              <w:trPr>
                <w:trHeight w:val="664"/>
              </w:trPr>
              <w:tc>
                <w:tcPr>
                  <w:tcW w:w="1802" w:type="dxa"/>
                  <w:vMerge w:val="restart"/>
                  <w:shd w:val="clear" w:color="auto" w:fill="D9D9D9" w:themeFill="background1" w:themeFillShade="D9"/>
                  <w:vAlign w:val="center"/>
                </w:tcPr>
                <w:p w14:paraId="75F2B754" w14:textId="77777777" w:rsidR="001510F9" w:rsidRPr="001C0433" w:rsidRDefault="001510F9" w:rsidP="001510F9">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673" w:type="dxa"/>
                  <w:gridSpan w:val="3"/>
                  <w:shd w:val="clear" w:color="auto" w:fill="DBE5F1" w:themeFill="accent1" w:themeFillTint="33"/>
                </w:tcPr>
                <w:p w14:paraId="7B7008F3" w14:textId="77777777" w:rsidR="001510F9" w:rsidRDefault="001510F9" w:rsidP="001510F9">
                  <w:pPr>
                    <w:spacing w:before="225" w:after="225"/>
                    <w:jc w:val="center"/>
                    <w:rPr>
                      <w:rFonts w:ascii="Arial" w:hAnsi="Arial" w:cs="Arial"/>
                      <w:b/>
                      <w:bCs/>
                      <w:sz w:val="18"/>
                      <w:szCs w:val="18"/>
                    </w:rPr>
                  </w:pPr>
                  <w:r>
                    <w:rPr>
                      <w:rFonts w:ascii="Arial" w:hAnsi="Arial" w:cs="Arial"/>
                      <w:b/>
                      <w:bCs/>
                      <w:sz w:val="18"/>
                      <w:szCs w:val="18"/>
                    </w:rPr>
                    <w:t>Cena ure vzdrževanja in servisiranja</w:t>
                  </w:r>
                </w:p>
              </w:tc>
            </w:tr>
            <w:tr w:rsidR="001510F9" w:rsidRPr="001C0433" w14:paraId="73B3CE52" w14:textId="77777777" w:rsidTr="00382AB8">
              <w:tc>
                <w:tcPr>
                  <w:tcW w:w="1802" w:type="dxa"/>
                  <w:vMerge/>
                  <w:shd w:val="clear" w:color="auto" w:fill="D9D9D9" w:themeFill="background1" w:themeFillShade="D9"/>
                  <w:vAlign w:val="center"/>
                </w:tcPr>
                <w:p w14:paraId="6806A8F3" w14:textId="77777777" w:rsidR="001510F9" w:rsidRPr="001C0433" w:rsidRDefault="001510F9" w:rsidP="001510F9">
                  <w:pPr>
                    <w:spacing w:before="225" w:after="225"/>
                    <w:jc w:val="center"/>
                    <w:rPr>
                      <w:rFonts w:ascii="Arial" w:hAnsi="Arial" w:cs="Arial"/>
                      <w:b/>
                      <w:bCs/>
                      <w:sz w:val="18"/>
                      <w:szCs w:val="18"/>
                    </w:rPr>
                  </w:pPr>
                </w:p>
              </w:tc>
              <w:tc>
                <w:tcPr>
                  <w:tcW w:w="1285" w:type="dxa"/>
                  <w:shd w:val="clear" w:color="auto" w:fill="DBE5F1" w:themeFill="accent1" w:themeFillTint="33"/>
                  <w:vAlign w:val="center"/>
                </w:tcPr>
                <w:p w14:paraId="628C601F"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194" w:type="dxa"/>
                  <w:shd w:val="clear" w:color="auto" w:fill="DBE5F1" w:themeFill="accent1" w:themeFillTint="33"/>
                  <w:vAlign w:val="center"/>
                </w:tcPr>
                <w:p w14:paraId="3E506A0A"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194" w:type="dxa"/>
                  <w:shd w:val="clear" w:color="auto" w:fill="DBE5F1" w:themeFill="accent1" w:themeFillTint="33"/>
                  <w:vAlign w:val="center"/>
                </w:tcPr>
                <w:p w14:paraId="2E00E73D"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r>
            <w:tr w:rsidR="001510F9" w:rsidRPr="001C0433" w14:paraId="506FFF75" w14:textId="77777777" w:rsidTr="00382AB8">
              <w:tc>
                <w:tcPr>
                  <w:tcW w:w="1802" w:type="dxa"/>
                  <w:shd w:val="clear" w:color="auto" w:fill="D9D9D9" w:themeFill="background1" w:themeFillShade="D9"/>
                  <w:vAlign w:val="center"/>
                </w:tcPr>
                <w:p w14:paraId="53FF24B6"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1a</w:t>
                  </w:r>
                </w:p>
              </w:tc>
              <w:tc>
                <w:tcPr>
                  <w:tcW w:w="1285" w:type="dxa"/>
                </w:tcPr>
                <w:p w14:paraId="7E303CF2" w14:textId="77777777" w:rsidR="001510F9" w:rsidRPr="001C0433" w:rsidRDefault="001510F9" w:rsidP="001510F9">
                  <w:pPr>
                    <w:spacing w:before="225" w:after="225"/>
                    <w:jc w:val="center"/>
                    <w:rPr>
                      <w:rFonts w:ascii="Arial" w:hAnsi="Arial" w:cs="Arial"/>
                      <w:sz w:val="18"/>
                      <w:szCs w:val="18"/>
                    </w:rPr>
                  </w:pPr>
                </w:p>
              </w:tc>
              <w:tc>
                <w:tcPr>
                  <w:tcW w:w="1194" w:type="dxa"/>
                </w:tcPr>
                <w:p w14:paraId="1B9F0029" w14:textId="77777777" w:rsidR="001510F9" w:rsidRPr="001C0433" w:rsidRDefault="001510F9" w:rsidP="001510F9">
                  <w:pPr>
                    <w:spacing w:before="225" w:after="225"/>
                    <w:jc w:val="center"/>
                    <w:rPr>
                      <w:rFonts w:ascii="Arial" w:hAnsi="Arial" w:cs="Arial"/>
                      <w:sz w:val="18"/>
                      <w:szCs w:val="18"/>
                    </w:rPr>
                  </w:pPr>
                </w:p>
              </w:tc>
              <w:tc>
                <w:tcPr>
                  <w:tcW w:w="1194" w:type="dxa"/>
                </w:tcPr>
                <w:p w14:paraId="3DD5DC44" w14:textId="77777777" w:rsidR="001510F9" w:rsidRPr="001C0433" w:rsidRDefault="001510F9" w:rsidP="001510F9">
                  <w:pPr>
                    <w:spacing w:before="225" w:after="225"/>
                    <w:jc w:val="center"/>
                    <w:rPr>
                      <w:rFonts w:ascii="Arial" w:hAnsi="Arial" w:cs="Arial"/>
                      <w:sz w:val="18"/>
                      <w:szCs w:val="18"/>
                    </w:rPr>
                  </w:pPr>
                </w:p>
              </w:tc>
            </w:tr>
            <w:tr w:rsidR="001510F9" w:rsidRPr="001C0433" w14:paraId="1314618F" w14:textId="77777777" w:rsidTr="00382AB8">
              <w:tc>
                <w:tcPr>
                  <w:tcW w:w="1802" w:type="dxa"/>
                  <w:shd w:val="clear" w:color="auto" w:fill="D9D9D9" w:themeFill="background1" w:themeFillShade="D9"/>
                  <w:vAlign w:val="center"/>
                </w:tcPr>
                <w:p w14:paraId="73A814C6"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1b</w:t>
                  </w:r>
                </w:p>
              </w:tc>
              <w:tc>
                <w:tcPr>
                  <w:tcW w:w="1285" w:type="dxa"/>
                </w:tcPr>
                <w:p w14:paraId="1231F801" w14:textId="77777777" w:rsidR="001510F9" w:rsidRPr="001C0433" w:rsidRDefault="001510F9" w:rsidP="001510F9">
                  <w:pPr>
                    <w:spacing w:before="225" w:after="225"/>
                    <w:jc w:val="center"/>
                    <w:rPr>
                      <w:rFonts w:ascii="Arial" w:hAnsi="Arial" w:cs="Arial"/>
                      <w:sz w:val="18"/>
                      <w:szCs w:val="18"/>
                    </w:rPr>
                  </w:pPr>
                </w:p>
              </w:tc>
              <w:tc>
                <w:tcPr>
                  <w:tcW w:w="1194" w:type="dxa"/>
                </w:tcPr>
                <w:p w14:paraId="2203EC72" w14:textId="77777777" w:rsidR="001510F9" w:rsidRPr="001C0433" w:rsidRDefault="001510F9" w:rsidP="001510F9">
                  <w:pPr>
                    <w:spacing w:before="225" w:after="225"/>
                    <w:jc w:val="center"/>
                    <w:rPr>
                      <w:rFonts w:ascii="Arial" w:hAnsi="Arial" w:cs="Arial"/>
                      <w:sz w:val="18"/>
                      <w:szCs w:val="18"/>
                    </w:rPr>
                  </w:pPr>
                </w:p>
              </w:tc>
              <w:tc>
                <w:tcPr>
                  <w:tcW w:w="1194" w:type="dxa"/>
                </w:tcPr>
                <w:p w14:paraId="0B92A018" w14:textId="77777777" w:rsidR="001510F9" w:rsidRPr="001C0433" w:rsidRDefault="001510F9" w:rsidP="001510F9">
                  <w:pPr>
                    <w:spacing w:before="225" w:after="225"/>
                    <w:jc w:val="center"/>
                    <w:rPr>
                      <w:rFonts w:ascii="Arial" w:hAnsi="Arial" w:cs="Arial"/>
                      <w:sz w:val="18"/>
                      <w:szCs w:val="18"/>
                    </w:rPr>
                  </w:pPr>
                </w:p>
              </w:tc>
            </w:tr>
            <w:tr w:rsidR="001510F9" w:rsidRPr="001C0433" w14:paraId="1A017A53" w14:textId="77777777" w:rsidTr="00382AB8">
              <w:tc>
                <w:tcPr>
                  <w:tcW w:w="1802" w:type="dxa"/>
                  <w:shd w:val="clear" w:color="auto" w:fill="D9D9D9" w:themeFill="background1" w:themeFillShade="D9"/>
                  <w:vAlign w:val="center"/>
                </w:tcPr>
                <w:p w14:paraId="0FEF5E34"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1c</w:t>
                  </w:r>
                </w:p>
              </w:tc>
              <w:tc>
                <w:tcPr>
                  <w:tcW w:w="1285" w:type="dxa"/>
                </w:tcPr>
                <w:p w14:paraId="6CFDADA8" w14:textId="77777777" w:rsidR="001510F9" w:rsidRPr="001C0433" w:rsidRDefault="001510F9" w:rsidP="001510F9">
                  <w:pPr>
                    <w:spacing w:before="225" w:after="225"/>
                    <w:jc w:val="center"/>
                    <w:rPr>
                      <w:rFonts w:ascii="Arial" w:hAnsi="Arial" w:cs="Arial"/>
                      <w:sz w:val="18"/>
                      <w:szCs w:val="18"/>
                    </w:rPr>
                  </w:pPr>
                </w:p>
              </w:tc>
              <w:tc>
                <w:tcPr>
                  <w:tcW w:w="1194" w:type="dxa"/>
                </w:tcPr>
                <w:p w14:paraId="5AFBEBC8" w14:textId="77777777" w:rsidR="001510F9" w:rsidRPr="001C0433" w:rsidRDefault="001510F9" w:rsidP="001510F9">
                  <w:pPr>
                    <w:spacing w:before="225" w:after="225"/>
                    <w:jc w:val="center"/>
                    <w:rPr>
                      <w:rFonts w:ascii="Arial" w:hAnsi="Arial" w:cs="Arial"/>
                      <w:sz w:val="18"/>
                      <w:szCs w:val="18"/>
                    </w:rPr>
                  </w:pPr>
                </w:p>
              </w:tc>
              <w:tc>
                <w:tcPr>
                  <w:tcW w:w="1194" w:type="dxa"/>
                </w:tcPr>
                <w:p w14:paraId="0D914B46" w14:textId="77777777" w:rsidR="001510F9" w:rsidRPr="001C0433" w:rsidRDefault="001510F9" w:rsidP="001510F9">
                  <w:pPr>
                    <w:spacing w:before="225" w:after="225"/>
                    <w:jc w:val="center"/>
                    <w:rPr>
                      <w:rFonts w:ascii="Arial" w:hAnsi="Arial" w:cs="Arial"/>
                      <w:sz w:val="18"/>
                      <w:szCs w:val="18"/>
                    </w:rPr>
                  </w:pPr>
                </w:p>
              </w:tc>
            </w:tr>
            <w:tr w:rsidR="001510F9" w:rsidRPr="001C0433" w14:paraId="461542C8" w14:textId="77777777" w:rsidTr="00382AB8">
              <w:tc>
                <w:tcPr>
                  <w:tcW w:w="1802" w:type="dxa"/>
                  <w:shd w:val="clear" w:color="auto" w:fill="D9D9D9" w:themeFill="background1" w:themeFillShade="D9"/>
                  <w:vAlign w:val="center"/>
                </w:tcPr>
                <w:p w14:paraId="45BE76FA"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1d</w:t>
                  </w:r>
                </w:p>
              </w:tc>
              <w:tc>
                <w:tcPr>
                  <w:tcW w:w="1285" w:type="dxa"/>
                </w:tcPr>
                <w:p w14:paraId="36E730D5" w14:textId="77777777" w:rsidR="001510F9" w:rsidRPr="001C0433" w:rsidRDefault="001510F9" w:rsidP="001510F9">
                  <w:pPr>
                    <w:spacing w:before="225" w:after="225"/>
                    <w:jc w:val="center"/>
                    <w:rPr>
                      <w:rFonts w:ascii="Arial" w:hAnsi="Arial" w:cs="Arial"/>
                      <w:sz w:val="18"/>
                      <w:szCs w:val="18"/>
                    </w:rPr>
                  </w:pPr>
                </w:p>
              </w:tc>
              <w:tc>
                <w:tcPr>
                  <w:tcW w:w="1194" w:type="dxa"/>
                </w:tcPr>
                <w:p w14:paraId="5E493750" w14:textId="77777777" w:rsidR="001510F9" w:rsidRPr="001C0433" w:rsidRDefault="001510F9" w:rsidP="001510F9">
                  <w:pPr>
                    <w:spacing w:before="225" w:after="225"/>
                    <w:jc w:val="center"/>
                    <w:rPr>
                      <w:rFonts w:ascii="Arial" w:hAnsi="Arial" w:cs="Arial"/>
                      <w:sz w:val="18"/>
                      <w:szCs w:val="18"/>
                    </w:rPr>
                  </w:pPr>
                </w:p>
              </w:tc>
              <w:tc>
                <w:tcPr>
                  <w:tcW w:w="1194" w:type="dxa"/>
                </w:tcPr>
                <w:p w14:paraId="39DBF365" w14:textId="77777777" w:rsidR="001510F9" w:rsidRPr="001C0433" w:rsidRDefault="001510F9" w:rsidP="001510F9">
                  <w:pPr>
                    <w:spacing w:before="225" w:after="225"/>
                    <w:jc w:val="center"/>
                    <w:rPr>
                      <w:rFonts w:ascii="Arial" w:hAnsi="Arial" w:cs="Arial"/>
                      <w:sz w:val="18"/>
                      <w:szCs w:val="18"/>
                    </w:rPr>
                  </w:pPr>
                </w:p>
              </w:tc>
            </w:tr>
            <w:tr w:rsidR="001510F9" w:rsidRPr="001C0433" w14:paraId="7714BCD8" w14:textId="77777777" w:rsidTr="00382AB8">
              <w:tc>
                <w:tcPr>
                  <w:tcW w:w="1802" w:type="dxa"/>
                  <w:shd w:val="clear" w:color="auto" w:fill="D9D9D9" w:themeFill="background1" w:themeFillShade="D9"/>
                  <w:vAlign w:val="center"/>
                </w:tcPr>
                <w:p w14:paraId="38AFCB5F"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1e</w:t>
                  </w:r>
                </w:p>
              </w:tc>
              <w:tc>
                <w:tcPr>
                  <w:tcW w:w="1285" w:type="dxa"/>
                </w:tcPr>
                <w:p w14:paraId="4B19D7C0" w14:textId="77777777" w:rsidR="001510F9" w:rsidRPr="001C0433" w:rsidRDefault="001510F9" w:rsidP="001510F9">
                  <w:pPr>
                    <w:spacing w:before="225" w:after="225"/>
                    <w:jc w:val="center"/>
                    <w:rPr>
                      <w:rFonts w:ascii="Arial" w:hAnsi="Arial" w:cs="Arial"/>
                      <w:sz w:val="18"/>
                      <w:szCs w:val="18"/>
                    </w:rPr>
                  </w:pPr>
                </w:p>
              </w:tc>
              <w:tc>
                <w:tcPr>
                  <w:tcW w:w="1194" w:type="dxa"/>
                </w:tcPr>
                <w:p w14:paraId="3976AB3B" w14:textId="77777777" w:rsidR="001510F9" w:rsidRPr="001C0433" w:rsidRDefault="001510F9" w:rsidP="001510F9">
                  <w:pPr>
                    <w:spacing w:before="225" w:after="225"/>
                    <w:jc w:val="center"/>
                    <w:rPr>
                      <w:rFonts w:ascii="Arial" w:hAnsi="Arial" w:cs="Arial"/>
                      <w:sz w:val="18"/>
                      <w:szCs w:val="18"/>
                    </w:rPr>
                  </w:pPr>
                </w:p>
              </w:tc>
              <w:tc>
                <w:tcPr>
                  <w:tcW w:w="1194" w:type="dxa"/>
                </w:tcPr>
                <w:p w14:paraId="1893BF0B" w14:textId="77777777" w:rsidR="001510F9" w:rsidRPr="001C0433" w:rsidRDefault="001510F9" w:rsidP="001510F9">
                  <w:pPr>
                    <w:spacing w:before="225" w:after="225"/>
                    <w:jc w:val="center"/>
                    <w:rPr>
                      <w:rFonts w:ascii="Arial" w:hAnsi="Arial" w:cs="Arial"/>
                      <w:sz w:val="18"/>
                      <w:szCs w:val="18"/>
                    </w:rPr>
                  </w:pPr>
                </w:p>
              </w:tc>
            </w:tr>
            <w:tr w:rsidR="001510F9" w:rsidRPr="001C0433" w14:paraId="04C755CE" w14:textId="77777777" w:rsidTr="00382AB8">
              <w:tc>
                <w:tcPr>
                  <w:tcW w:w="1802" w:type="dxa"/>
                  <w:shd w:val="clear" w:color="auto" w:fill="D9D9D9" w:themeFill="background1" w:themeFillShade="D9"/>
                  <w:vAlign w:val="center"/>
                </w:tcPr>
                <w:p w14:paraId="719D9EFB"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2a</w:t>
                  </w:r>
                </w:p>
              </w:tc>
              <w:tc>
                <w:tcPr>
                  <w:tcW w:w="1285" w:type="dxa"/>
                </w:tcPr>
                <w:p w14:paraId="46E8EE68" w14:textId="77777777" w:rsidR="001510F9" w:rsidRPr="001C0433" w:rsidRDefault="001510F9" w:rsidP="001510F9">
                  <w:pPr>
                    <w:spacing w:before="225" w:after="225"/>
                    <w:jc w:val="center"/>
                    <w:rPr>
                      <w:rFonts w:ascii="Arial" w:hAnsi="Arial" w:cs="Arial"/>
                      <w:sz w:val="18"/>
                      <w:szCs w:val="18"/>
                    </w:rPr>
                  </w:pPr>
                </w:p>
              </w:tc>
              <w:tc>
                <w:tcPr>
                  <w:tcW w:w="1194" w:type="dxa"/>
                </w:tcPr>
                <w:p w14:paraId="710EE2EC" w14:textId="77777777" w:rsidR="001510F9" w:rsidRPr="001C0433" w:rsidRDefault="001510F9" w:rsidP="001510F9">
                  <w:pPr>
                    <w:spacing w:before="225" w:after="225"/>
                    <w:jc w:val="center"/>
                    <w:rPr>
                      <w:rFonts w:ascii="Arial" w:hAnsi="Arial" w:cs="Arial"/>
                      <w:sz w:val="18"/>
                      <w:szCs w:val="18"/>
                    </w:rPr>
                  </w:pPr>
                </w:p>
              </w:tc>
              <w:tc>
                <w:tcPr>
                  <w:tcW w:w="1194" w:type="dxa"/>
                </w:tcPr>
                <w:p w14:paraId="63245B16" w14:textId="77777777" w:rsidR="001510F9" w:rsidRPr="001C0433" w:rsidRDefault="001510F9" w:rsidP="001510F9">
                  <w:pPr>
                    <w:spacing w:before="225" w:after="225"/>
                    <w:jc w:val="center"/>
                    <w:rPr>
                      <w:rFonts w:ascii="Arial" w:hAnsi="Arial" w:cs="Arial"/>
                      <w:sz w:val="18"/>
                      <w:szCs w:val="18"/>
                    </w:rPr>
                  </w:pPr>
                </w:p>
              </w:tc>
            </w:tr>
            <w:tr w:rsidR="001510F9" w:rsidRPr="001C0433" w14:paraId="7063B2EB" w14:textId="77777777" w:rsidTr="00382AB8">
              <w:tc>
                <w:tcPr>
                  <w:tcW w:w="1802" w:type="dxa"/>
                  <w:shd w:val="clear" w:color="auto" w:fill="D9D9D9" w:themeFill="background1" w:themeFillShade="D9"/>
                  <w:vAlign w:val="center"/>
                </w:tcPr>
                <w:p w14:paraId="6E336825"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3</w:t>
                  </w:r>
                </w:p>
              </w:tc>
              <w:tc>
                <w:tcPr>
                  <w:tcW w:w="1285" w:type="dxa"/>
                </w:tcPr>
                <w:p w14:paraId="452F4901" w14:textId="77777777" w:rsidR="001510F9" w:rsidRPr="001C0433" w:rsidRDefault="001510F9" w:rsidP="001510F9">
                  <w:pPr>
                    <w:spacing w:before="225" w:after="225"/>
                    <w:jc w:val="center"/>
                    <w:rPr>
                      <w:rFonts w:ascii="Arial" w:hAnsi="Arial" w:cs="Arial"/>
                      <w:sz w:val="18"/>
                      <w:szCs w:val="18"/>
                    </w:rPr>
                  </w:pPr>
                </w:p>
              </w:tc>
              <w:tc>
                <w:tcPr>
                  <w:tcW w:w="1194" w:type="dxa"/>
                </w:tcPr>
                <w:p w14:paraId="4210850D" w14:textId="77777777" w:rsidR="001510F9" w:rsidRPr="001C0433" w:rsidRDefault="001510F9" w:rsidP="001510F9">
                  <w:pPr>
                    <w:spacing w:before="225" w:after="225"/>
                    <w:jc w:val="center"/>
                    <w:rPr>
                      <w:rFonts w:ascii="Arial" w:hAnsi="Arial" w:cs="Arial"/>
                      <w:sz w:val="18"/>
                      <w:szCs w:val="18"/>
                    </w:rPr>
                  </w:pPr>
                </w:p>
              </w:tc>
              <w:tc>
                <w:tcPr>
                  <w:tcW w:w="1194" w:type="dxa"/>
                </w:tcPr>
                <w:p w14:paraId="0ECD2DD3" w14:textId="77777777" w:rsidR="001510F9" w:rsidRPr="001C0433" w:rsidRDefault="001510F9" w:rsidP="001510F9">
                  <w:pPr>
                    <w:spacing w:before="225" w:after="225"/>
                    <w:jc w:val="center"/>
                    <w:rPr>
                      <w:rFonts w:ascii="Arial" w:hAnsi="Arial" w:cs="Arial"/>
                      <w:sz w:val="18"/>
                      <w:szCs w:val="18"/>
                    </w:rPr>
                  </w:pPr>
                </w:p>
              </w:tc>
            </w:tr>
          </w:tbl>
          <w:p w14:paraId="365E8890" w14:textId="53630E56" w:rsidR="00BE7E6E" w:rsidRDefault="00BE7E6E">
            <w:pPr>
              <w:spacing w:before="225" w:after="225"/>
              <w:jc w:val="both"/>
              <w:rPr>
                <w:rFonts w:ascii="Arial" w:hAnsi="Arial" w:cs="Arial"/>
                <w:sz w:val="18"/>
                <w:szCs w:val="18"/>
              </w:rPr>
            </w:pPr>
          </w:p>
          <w:p w14:paraId="6EF3BDF4" w14:textId="7DFB6B66" w:rsidR="00FF7746" w:rsidRPr="00B9369F" w:rsidRDefault="00FF7746">
            <w:pPr>
              <w:spacing w:before="225" w:after="225"/>
              <w:jc w:val="both"/>
              <w:rPr>
                <w:rFonts w:ascii="Arial" w:hAnsi="Arial" w:cs="Arial"/>
                <w:sz w:val="18"/>
                <w:szCs w:val="18"/>
              </w:rPr>
            </w:pPr>
          </w:p>
        </w:tc>
      </w:tr>
    </w:tbl>
    <w:p w14:paraId="6BAA1567" w14:textId="09E4E07D"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lastRenderedPageBreak/>
        <w:t>Izvajalec ni upravičen do uveljavljanja kakršnih koli podražitev urne postavke za delo v okviru te pogodbe.</w:t>
      </w:r>
    </w:p>
    <w:p w14:paraId="770401C8" w14:textId="642F074E"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Cena potrošnega materiala je vključena v ceno urne postavke za delo. Potrošni material obsega destilirano vodo, uničenje odpadnih snovi (olje), podložke, pršila, masti, krpe, zaščito vozila in drugo.</w:t>
      </w:r>
    </w:p>
    <w:p w14:paraId="6FC54F1D" w14:textId="29B14D11"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lastRenderedPageBreak/>
        <w:t xml:space="preserve">Cene rezervnih delov se obračunavajo po vsakokrat veljavnem ceniku izvajalca, z upoštevanjem ________ % popusta na ceno brez DDV, pri čemer morajo biti cene rezervnih delov iz cenika izvajalca tržne cene, ki morajo biti enakovredne cenam istovrstnih artiklov na trgu. V ponudbi priložen cenik rezervnih delov in dan popust veljajo za celotno trajanje pogodbe. </w:t>
      </w:r>
    </w:p>
    <w:p w14:paraId="6C8DCEA6" w14:textId="77777777" w:rsidR="001510F9"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Strošek, ki nastane izvajalcu iz naslova vsakokratnega prevzema vozila na lokaciji naročnika v servis ali vzdrževanje in vračila vozila na lokacijo naročnika, vključno z morebitnim prevzemom in predajo nadomestnega vozila, se obračuna v višini 30% izvajalčeve cene za uro dela (enkratni znesek se obračuna za prevzem in vračilo skupaj za vsako posamezno vozilo, vključno z morebitnim prevzemom in predajo nadomestnega vozila).</w:t>
      </w:r>
    </w:p>
    <w:p w14:paraId="5176DF98" w14:textId="77777777" w:rsidR="001510F9" w:rsidRDefault="001510F9" w:rsidP="00315858">
      <w:pPr>
        <w:spacing w:before="120" w:after="120" w:line="240" w:lineRule="auto"/>
        <w:jc w:val="both"/>
        <w:rPr>
          <w:rFonts w:ascii="Arial" w:hAnsi="Arial" w:cs="Arial"/>
          <w:sz w:val="18"/>
          <w:szCs w:val="18"/>
        </w:rPr>
      </w:pPr>
    </w:p>
    <w:p w14:paraId="5B3AA0FB" w14:textId="77777777" w:rsidR="008265D2" w:rsidRDefault="008265D2" w:rsidP="00315858">
      <w:pPr>
        <w:spacing w:before="120" w:after="120" w:line="240" w:lineRule="auto"/>
        <w:jc w:val="both"/>
        <w:rPr>
          <w:rFonts w:ascii="Arial" w:hAnsi="Arial" w:cs="Arial"/>
          <w:sz w:val="18"/>
          <w:szCs w:val="18"/>
        </w:rPr>
      </w:pPr>
    </w:p>
    <w:p w14:paraId="221E5C25" w14:textId="18B59D67" w:rsidR="0080022A" w:rsidRDefault="008265D2" w:rsidP="00315858">
      <w:pPr>
        <w:spacing w:before="120" w:after="120" w:line="240" w:lineRule="auto"/>
        <w:jc w:val="both"/>
        <w:rPr>
          <w:rFonts w:ascii="Arial" w:hAnsi="Arial" w:cs="Arial"/>
          <w:sz w:val="18"/>
          <w:szCs w:val="18"/>
        </w:rPr>
      </w:pPr>
      <w:r>
        <w:rPr>
          <w:rFonts w:ascii="Arial" w:hAnsi="Arial" w:cs="Arial"/>
          <w:sz w:val="18"/>
          <w:szCs w:val="18"/>
        </w:rPr>
        <w:t>V  primeru spremembe števila vozil, ki so predmet pogodbenih storitev</w:t>
      </w:r>
      <w:r w:rsidR="0080022A">
        <w:rPr>
          <w:rFonts w:ascii="Arial" w:hAnsi="Arial" w:cs="Arial"/>
          <w:sz w:val="18"/>
          <w:szCs w:val="18"/>
        </w:rPr>
        <w:t>,</w:t>
      </w:r>
      <w:r>
        <w:rPr>
          <w:rFonts w:ascii="Arial" w:hAnsi="Arial" w:cs="Arial"/>
          <w:sz w:val="18"/>
          <w:szCs w:val="18"/>
        </w:rPr>
        <w:t xml:space="preserve"> se ne glede na njihovo število upošteva cena na enoto, kot izhaja iz  zgoraj opredeljene cene na enoto. </w:t>
      </w:r>
    </w:p>
    <w:p w14:paraId="03166DE0" w14:textId="77777777" w:rsidR="0080022A" w:rsidRDefault="0080022A" w:rsidP="00315858">
      <w:pPr>
        <w:spacing w:before="120" w:after="120" w:line="240" w:lineRule="auto"/>
        <w:jc w:val="both"/>
        <w:rPr>
          <w:rFonts w:ascii="Arial" w:hAnsi="Arial" w:cs="Arial"/>
          <w:sz w:val="18"/>
          <w:szCs w:val="18"/>
        </w:rPr>
      </w:pPr>
    </w:p>
    <w:p w14:paraId="173DA607" w14:textId="742A1A04" w:rsidR="008265D2" w:rsidRDefault="008265D2" w:rsidP="00315858">
      <w:pPr>
        <w:spacing w:before="120" w:after="120" w:line="240" w:lineRule="auto"/>
        <w:jc w:val="both"/>
        <w:rPr>
          <w:rFonts w:ascii="Arial" w:hAnsi="Arial" w:cs="Arial"/>
          <w:sz w:val="18"/>
          <w:szCs w:val="18"/>
        </w:rPr>
        <w:sectPr w:rsidR="008265D2" w:rsidSect="001510F9">
          <w:pgSz w:w="16838" w:h="11906" w:orient="landscape"/>
          <w:pgMar w:top="1418" w:right="1418" w:bottom="1418" w:left="1418" w:header="567" w:footer="680" w:gutter="0"/>
          <w:cols w:space="708"/>
          <w:docGrid w:linePitch="360"/>
        </w:sectPr>
      </w:pPr>
      <w:r>
        <w:rPr>
          <w:rFonts w:ascii="Arial" w:hAnsi="Arial" w:cs="Arial"/>
          <w:sz w:val="18"/>
          <w:szCs w:val="18"/>
        </w:rPr>
        <w:t>V primeru  povečanja števila vozil, ki so predmet storitve</w:t>
      </w:r>
      <w:r w:rsidR="000366C3">
        <w:rPr>
          <w:rFonts w:ascii="Arial" w:hAnsi="Arial" w:cs="Arial"/>
          <w:sz w:val="18"/>
          <w:szCs w:val="18"/>
        </w:rPr>
        <w:t xml:space="preserve"> po tej pogodbi</w:t>
      </w:r>
      <w:r>
        <w:rPr>
          <w:rFonts w:ascii="Arial" w:hAnsi="Arial" w:cs="Arial"/>
          <w:sz w:val="18"/>
          <w:szCs w:val="18"/>
        </w:rPr>
        <w:t xml:space="preserve">, kar rezultira v povečanju skupne vrednosti storitev za celotno pogodbo obdobje, bosta pogodbeni stranki upoštevaje pravila javno naročniške zakonodaje skleni aneks k tej pogodbi. </w:t>
      </w:r>
    </w:p>
    <w:p w14:paraId="53B3321F" w14:textId="6E37ED45" w:rsidR="00B9369F" w:rsidRPr="00B9369F" w:rsidRDefault="00B9369F" w:rsidP="00B9369F">
      <w:pPr>
        <w:spacing w:after="0" w:line="240" w:lineRule="auto"/>
        <w:jc w:val="both"/>
        <w:rPr>
          <w:rFonts w:ascii="Arial" w:hAnsi="Arial" w:cs="Arial"/>
          <w:color w:val="000000"/>
          <w:sz w:val="18"/>
          <w:szCs w:val="18"/>
        </w:rPr>
      </w:pPr>
    </w:p>
    <w:p w14:paraId="65BF9B88" w14:textId="11CC7DD1" w:rsidR="00BE7E6E" w:rsidRPr="00731494" w:rsidRDefault="00100965">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24A3B08C" w14:textId="77777777" w:rsidR="00B9369F" w:rsidRDefault="00B9369F" w:rsidP="00B9369F">
            <w:pPr>
              <w:jc w:val="both"/>
              <w:rPr>
                <w:rFonts w:ascii="Arial" w:hAnsi="Arial" w:cs="Arial"/>
                <w:color w:val="000000"/>
                <w:sz w:val="18"/>
                <w:szCs w:val="18"/>
              </w:rPr>
            </w:pPr>
          </w:p>
          <w:p w14:paraId="0F7AE3E2" w14:textId="12B14308" w:rsidR="00B9369F" w:rsidRPr="00B9369F" w:rsidRDefault="00B9369F" w:rsidP="00B9369F">
            <w:pPr>
              <w:jc w:val="both"/>
              <w:rPr>
                <w:rFonts w:ascii="Arial" w:hAnsi="Arial" w:cs="Arial"/>
                <w:color w:val="000000"/>
                <w:sz w:val="18"/>
                <w:szCs w:val="18"/>
              </w:rPr>
            </w:pPr>
            <w:r w:rsidRPr="00B9369F">
              <w:rPr>
                <w:rFonts w:ascii="Arial" w:hAnsi="Arial" w:cs="Arial"/>
                <w:color w:val="000000"/>
                <w:sz w:val="18"/>
                <w:szCs w:val="18"/>
              </w:rPr>
              <w:t>Storitve iz ponudbe bo izvajalec zaračunaval vsakokrat po opravljeni storitvi. Podlaga za izstavitev računa je delovni nalog o naročeni storitvi, podpisan s strani predstavnika izvajalca in predstavnika naročnika. Iz delovnega naloga morata biti razvidni uri prevzema in predaja vozila s strani izvajalca, registrska številka vozila in vrsta opravljene storitve, vključno z opravljenim delom, uporabljenim materialom in dolžino garancijskega roka na zamenjane nadomestne dele</w:t>
            </w:r>
            <w:r w:rsidR="008E2645">
              <w:rPr>
                <w:rFonts w:ascii="Arial" w:hAnsi="Arial" w:cs="Arial"/>
                <w:color w:val="000000"/>
                <w:sz w:val="18"/>
                <w:szCs w:val="18"/>
              </w:rPr>
              <w:t xml:space="preserve"> v kolikor so ti ob izvedeni storitvi vgrajeni</w:t>
            </w:r>
            <w:r w:rsidRPr="00B9369F">
              <w:rPr>
                <w:rFonts w:ascii="Arial" w:hAnsi="Arial" w:cs="Arial"/>
                <w:color w:val="000000"/>
                <w:sz w:val="18"/>
                <w:szCs w:val="18"/>
              </w:rPr>
              <w:t>.</w:t>
            </w:r>
          </w:p>
          <w:p w14:paraId="14B784DC"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Na vsakem računu mora biti navedena številka pogodbe, ki jo je določil naročnik. </w:t>
            </w:r>
          </w:p>
          <w:p w14:paraId="5F70A8FD"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V ponudbi izvajalca predvidena količina je ocenjena količina. Opravljene storitve bodo obračunane po dejansko izvedenih količinah in po cenah na enoto iz ponudbe izvajalca. </w:t>
            </w:r>
          </w:p>
          <w:p w14:paraId="000FCD2D"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Na računu mora biti ločeno prikazan strošek dela in strošek materiala. </w:t>
            </w:r>
          </w:p>
          <w:p w14:paraId="2291FFA7" w14:textId="793EF3F6" w:rsid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Posamezen račun mora biti izdan v 5 (petih) delovnih dneh od izvedbe storitve.</w:t>
            </w:r>
          </w:p>
          <w:p w14:paraId="512B8DE1" w14:textId="0EBA2D97" w:rsidR="00D35562" w:rsidRPr="00731494" w:rsidRDefault="001441FA" w:rsidP="00D35562">
            <w:pPr>
              <w:spacing w:before="225" w:after="225"/>
              <w:jc w:val="both"/>
            </w:pPr>
            <w:r>
              <w:rPr>
                <w:rFonts w:ascii="Arial" w:hAnsi="Arial" w:cs="Arial"/>
                <w:color w:val="000000"/>
                <w:sz w:val="18"/>
                <w:szCs w:val="18"/>
              </w:rPr>
              <w:t>Izvajalec</w:t>
            </w:r>
            <w:r w:rsidR="00D35562" w:rsidRPr="00731494">
              <w:rPr>
                <w:rFonts w:ascii="Arial" w:hAnsi="Arial" w:cs="Arial"/>
                <w:color w:val="000000"/>
                <w:sz w:val="18"/>
                <w:szCs w:val="18"/>
              </w:rPr>
              <w:t xml:space="preserve"> izstavi račun v elektronski obliki (eRačun) preko spletnega portala UJPnet. Kot uradni prejem računa se šteje datum vnosa računa v sistem UJPnet.</w:t>
            </w:r>
          </w:p>
          <w:p w14:paraId="0EEECEED" w14:textId="77777777" w:rsidR="00D35562" w:rsidRPr="00731494" w:rsidRDefault="00D35562" w:rsidP="00D35562">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61BCE8CC" w14:textId="77777777" w:rsidR="00D35562" w:rsidRDefault="00B92E1B" w:rsidP="00D35562">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w:t>
            </w:r>
            <w:r w:rsidR="00D35562" w:rsidRPr="00731494">
              <w:rPr>
                <w:rFonts w:ascii="Arial" w:hAnsi="Arial" w:cs="Arial"/>
                <w:color w:val="000000"/>
                <w:sz w:val="18"/>
                <w:szCs w:val="18"/>
              </w:rPr>
              <w:t>Kot dan plačila oziroma izpolnitve naročnikove obveznosti se šteje dan, ko naročnik izroči nalog za plačilo organizaciji, pri kateri ima svoj račun.</w:t>
            </w:r>
          </w:p>
          <w:p w14:paraId="7AC75057" w14:textId="5660FC53" w:rsid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Priloga k računu je kopija z obeh strani podpisanega delovnega naloga. </w:t>
            </w:r>
          </w:p>
          <w:p w14:paraId="4B621516"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Na vsakokratnem računu bo izvajalec izjavil, ali je na podlagi Zakona o DDV identificiran za plačilo DDV. </w:t>
            </w:r>
          </w:p>
          <w:p w14:paraId="0CCFD406"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Če je zadnji dan za plačilo dan, ko se pri naročniku ne dela, se šteje, da je zadnji dan za plačilo prvi naslednji delovni dan pri naročniku. </w:t>
            </w:r>
          </w:p>
          <w:p w14:paraId="1C05944B"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Izvajalec se zavezuje, da bo v primeru, če bo dela izvajal s podizvajalci, ki zahtevajo neposredno plačilo, računu obvezno priložil potrjene račune teh podizvajalcev. </w:t>
            </w:r>
          </w:p>
          <w:p w14:paraId="1D16B7DF"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Če izvajalec (oz. skupina izvajalcev v primeru skupne izvedbe) storitve izvaja s podizvajalcem, ki zahteva neposredno plačilo, izvajalec pooblašča naročnika, da na podlagi potrjenega računa s strani izvajalca neposredno plačuje podizvajalcu. </w:t>
            </w:r>
          </w:p>
          <w:p w14:paraId="02BE9544" w14:textId="0B98A973" w:rsidR="00BE7E6E" w:rsidRPr="00731494" w:rsidRDefault="00D35562" w:rsidP="00D35562">
            <w:pPr>
              <w:spacing w:before="225" w:after="225"/>
              <w:jc w:val="both"/>
            </w:pPr>
            <w:r w:rsidRPr="00D35562">
              <w:rPr>
                <w:rFonts w:ascii="Arial" w:hAnsi="Arial" w:cs="Arial"/>
                <w:color w:val="000000"/>
                <w:sz w:val="18"/>
                <w:szCs w:val="18"/>
              </w:rPr>
              <w:t>Naročnik je dolžan v primeru, ko podizvajalec zahteva naročnikova neposredna plačila, namesto izvajalca poravnati podizvajalčevo terjatev do izvajalca, za kar izvajalec predloži pisno soglasje podizvajalca, ki je sestavni del te pogodbe.</w:t>
            </w:r>
          </w:p>
        </w:tc>
      </w:tr>
      <w:tr w:rsidR="00BE7E6E" w:rsidRPr="00731494" w14:paraId="7F4B16BD" w14:textId="77777777">
        <w:tc>
          <w:tcPr>
            <w:tcW w:w="0" w:type="auto"/>
            <w:tcMar>
              <w:top w:w="0" w:type="auto"/>
              <w:bottom w:w="0" w:type="auto"/>
            </w:tcMar>
          </w:tcPr>
          <w:p w14:paraId="6D660E9A" w14:textId="5885FB4A" w:rsidR="00BE7E6E" w:rsidRPr="00731494" w:rsidRDefault="00BE7E6E">
            <w:pPr>
              <w:spacing w:before="225" w:after="225"/>
              <w:jc w:val="both"/>
            </w:pPr>
          </w:p>
        </w:tc>
      </w:tr>
    </w:tbl>
    <w:p w14:paraId="7EB446F8" w14:textId="32C851BA" w:rsidR="00BE7E6E" w:rsidRPr="00731494" w:rsidRDefault="00A11576">
      <w:pPr>
        <w:spacing w:before="225" w:after="225" w:line="240" w:lineRule="auto"/>
        <w:jc w:val="both"/>
      </w:pPr>
      <w:r w:rsidRPr="00701EE8">
        <w:rPr>
          <w:rFonts w:ascii="Arial" w:hAnsi="Arial" w:cs="Arial"/>
          <w:b/>
          <w:bCs/>
          <w:color w:val="000000"/>
          <w:sz w:val="18"/>
          <w:szCs w:val="18"/>
        </w:rPr>
        <w:t xml:space="preserve">IV. </w:t>
      </w:r>
      <w:r w:rsidR="00701EE8" w:rsidRPr="00701EE8">
        <w:rPr>
          <w:rFonts w:ascii="Arial" w:hAnsi="Arial" w:cs="Arial"/>
          <w:b/>
          <w:bCs/>
          <w:color w:val="000000"/>
          <w:sz w:val="18"/>
          <w:szCs w:val="18"/>
        </w:rPr>
        <w:t>NAČIN IZVAJANJA DEL</w:t>
      </w:r>
    </w:p>
    <w:p w14:paraId="6513911A" w14:textId="5745B549" w:rsidR="00BE7E6E" w:rsidRPr="00731494" w:rsidRDefault="00100965">
      <w:pPr>
        <w:spacing w:after="0" w:line="240" w:lineRule="auto"/>
        <w:jc w:val="center"/>
      </w:pPr>
      <w:r>
        <w:rPr>
          <w:rFonts w:ascii="Arial" w:hAnsi="Arial" w:cs="Arial"/>
          <w:b/>
          <w:bCs/>
          <w:color w:val="000000"/>
          <w:sz w:val="18"/>
          <w:szCs w:val="18"/>
        </w:rPr>
        <w:t>10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838A2" w14:paraId="044A6397" w14:textId="77777777">
        <w:tc>
          <w:tcPr>
            <w:tcW w:w="0" w:type="auto"/>
            <w:tcMar>
              <w:top w:w="0" w:type="auto"/>
              <w:bottom w:w="0" w:type="auto"/>
            </w:tcMar>
          </w:tcPr>
          <w:p w14:paraId="17611AD7"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Izvajalec se zavezuje: </w:t>
            </w:r>
          </w:p>
          <w:p w14:paraId="034F6980"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da bodo izvedene storitve opravljene brezhibno; </w:t>
            </w:r>
          </w:p>
          <w:p w14:paraId="188EFA3E"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storitve opravljati s strokovno usposobljenimi delavci; </w:t>
            </w:r>
          </w:p>
          <w:p w14:paraId="4022CC7B"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pravočasno opozoriti na morebitne ovire pri izvajanju storitev; </w:t>
            </w:r>
          </w:p>
          <w:p w14:paraId="120B5EC2"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pri izvajanju storitev ščititi interese naročnika; </w:t>
            </w:r>
          </w:p>
          <w:p w14:paraId="593EE44F"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obvestiti naročnika o poteku obdobja, za katero je sklenjena pogodba, vsaj 3 mesece pred potekom; </w:t>
            </w:r>
          </w:p>
          <w:p w14:paraId="5CC98E81"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lastRenderedPageBreak/>
              <w:t xml:space="preserve">− pisno opozoriti naročnika, ko je zaradi sukcesivnih izvedb ocenjena pogodbena vrednost realizirana do 90 %. </w:t>
            </w:r>
          </w:p>
          <w:p w14:paraId="3B6CC29B" w14:textId="77777777" w:rsidR="007838A2" w:rsidRPr="007838A2" w:rsidRDefault="007838A2" w:rsidP="007838A2">
            <w:pPr>
              <w:spacing w:before="225" w:after="225"/>
              <w:jc w:val="both"/>
              <w:rPr>
                <w:rFonts w:ascii="Arial" w:hAnsi="Arial" w:cs="Arial"/>
                <w:sz w:val="18"/>
                <w:szCs w:val="18"/>
              </w:rPr>
            </w:pPr>
          </w:p>
          <w:p w14:paraId="1AD1D5D4" w14:textId="77777777" w:rsidR="000F2512" w:rsidRDefault="007838A2" w:rsidP="007838A2">
            <w:pPr>
              <w:spacing w:before="225" w:after="225"/>
              <w:jc w:val="both"/>
              <w:rPr>
                <w:rFonts w:ascii="Arial" w:hAnsi="Arial" w:cs="Arial"/>
                <w:sz w:val="18"/>
                <w:szCs w:val="18"/>
              </w:rPr>
            </w:pPr>
            <w:r w:rsidRPr="007838A2">
              <w:rPr>
                <w:rFonts w:ascii="Arial" w:hAnsi="Arial" w:cs="Arial"/>
                <w:sz w:val="18"/>
                <w:szCs w:val="18"/>
              </w:rPr>
              <w:t>Na morebitne potrebe po spremembi pogodbe je izvajalec dolžan opozoriti naročnika takoj, ko je to mogoče, vendar najkasneje 30 dni pred potekom obdobja, za katero je sklenjena pogodba, in pravočasno pripraviti vse potrebne podlage za spremembo pogodbe.</w:t>
            </w:r>
          </w:p>
          <w:p w14:paraId="730A92E9" w14:textId="6CBE0F27" w:rsidR="007838A2" w:rsidRPr="007838A2" w:rsidRDefault="00100965" w:rsidP="007838A2">
            <w:pPr>
              <w:spacing w:before="225" w:after="225"/>
              <w:jc w:val="center"/>
              <w:rPr>
                <w:rFonts w:ascii="Arial" w:hAnsi="Arial" w:cs="Arial"/>
                <w:b/>
                <w:bCs/>
                <w:sz w:val="18"/>
                <w:szCs w:val="18"/>
              </w:rPr>
            </w:pPr>
            <w:r>
              <w:rPr>
                <w:rFonts w:ascii="Arial" w:hAnsi="Arial" w:cs="Arial"/>
                <w:b/>
                <w:bCs/>
                <w:sz w:val="18"/>
                <w:szCs w:val="18"/>
              </w:rPr>
              <w:t>11</w:t>
            </w:r>
            <w:r w:rsidR="007838A2" w:rsidRPr="007838A2">
              <w:rPr>
                <w:rFonts w:ascii="Arial" w:hAnsi="Arial" w:cs="Arial"/>
                <w:b/>
                <w:bCs/>
                <w:sz w:val="18"/>
                <w:szCs w:val="18"/>
              </w:rPr>
              <w:t>. člen</w:t>
            </w:r>
          </w:p>
          <w:p w14:paraId="62E0E277" w14:textId="63DA6DA2" w:rsid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Izvajalec mora vozilo v servis </w:t>
            </w:r>
            <w:r>
              <w:rPr>
                <w:rFonts w:ascii="Arial" w:hAnsi="Arial" w:cs="Arial"/>
                <w:sz w:val="18"/>
                <w:szCs w:val="18"/>
              </w:rPr>
              <w:t xml:space="preserve">sprejeti najkasneje </w:t>
            </w:r>
            <w:r w:rsidRPr="007838A2">
              <w:rPr>
                <w:rFonts w:ascii="Arial" w:hAnsi="Arial" w:cs="Arial"/>
                <w:sz w:val="18"/>
                <w:szCs w:val="18"/>
              </w:rPr>
              <w:t xml:space="preserve">v roku petih delovnih dni od prejema najave </w:t>
            </w:r>
            <w:r>
              <w:rPr>
                <w:rFonts w:ascii="Arial" w:hAnsi="Arial" w:cs="Arial"/>
                <w:sz w:val="18"/>
                <w:szCs w:val="18"/>
              </w:rPr>
              <w:t xml:space="preserve">potrebe s strani kontaktne osebe </w:t>
            </w:r>
            <w:r w:rsidRPr="007838A2">
              <w:rPr>
                <w:rFonts w:ascii="Arial" w:hAnsi="Arial" w:cs="Arial"/>
                <w:sz w:val="18"/>
                <w:szCs w:val="18"/>
              </w:rPr>
              <w:t xml:space="preserve">naročnika. </w:t>
            </w:r>
          </w:p>
          <w:p w14:paraId="6BD4D09F" w14:textId="77777777" w:rsid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Rok za izvedbo rednih servisov je največ 24 ur od prevzema vozila v servis, pri čemer se v rok izvedbe štejejo le ure v okviru rednega obratovalnega časa servisne delavnice. </w:t>
            </w:r>
          </w:p>
          <w:p w14:paraId="685CE88A"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Naročnik in izvajalec lahko za izvedbo storitve dogovorita tudi drugačen rok, kot je opredeljen v predhodnem odstavku tega člena. </w:t>
            </w:r>
          </w:p>
          <w:p w14:paraId="4F51D2E5"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Vozilo je izvajalec dolžan prevzeti v servis na delovni dan naročnika do 9.00, oziroma po dogovoru z naročnikom glede na redni obratovalni čas servisne delavnice. </w:t>
            </w:r>
          </w:p>
          <w:p w14:paraId="11147017"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Pred prevzemom vozila mora izvajalec o tem obvestiti naročnika. </w:t>
            </w:r>
          </w:p>
          <w:p w14:paraId="5E15C599" w14:textId="581CCE1D"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Dogovorjeni rok dokončanja storitev se lahko spremeni le v primeru izrednih dogodkov, ki vplivajo na izvedbo del in jih ni bilo mogoče predvideti ob naročilu posamezne storitve, oziroma jih ni povzročil izvajalec.</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2016E6C6"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48F7D876"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bo </w:t>
            </w:r>
            <w:r w:rsidR="00E62F85">
              <w:rPr>
                <w:rFonts w:ascii="Arial" w:hAnsi="Arial" w:cs="Arial"/>
                <w:color w:val="000000"/>
                <w:sz w:val="18"/>
                <w:szCs w:val="18"/>
              </w:rPr>
              <w:t>storitev</w:t>
            </w:r>
            <w:r w:rsidR="00A11576"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C90A4D5"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14EA8C42" w:rsidR="00BE7E6E" w:rsidRPr="00731494" w:rsidRDefault="00A11576">
      <w:pPr>
        <w:spacing w:after="0" w:line="240" w:lineRule="auto"/>
        <w:jc w:val="center"/>
      </w:pPr>
      <w:r w:rsidRPr="00731494">
        <w:rPr>
          <w:rFonts w:ascii="Arial" w:hAnsi="Arial" w:cs="Arial"/>
          <w:b/>
          <w:bCs/>
          <w:color w:val="000000"/>
          <w:sz w:val="18"/>
          <w:szCs w:val="18"/>
        </w:rPr>
        <w:lastRenderedPageBreak/>
        <w:t>1</w:t>
      </w:r>
      <w:r w:rsidR="00100965">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26AC620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w:t>
            </w:r>
            <w:r w:rsidR="00553FD1">
              <w:rPr>
                <w:rFonts w:ascii="Arial" w:hAnsi="Arial" w:cs="Arial"/>
                <w:color w:val="000000"/>
                <w:sz w:val="18"/>
                <w:szCs w:val="18"/>
              </w:rPr>
              <w:t xml:space="preserve"> opravljene storitve </w:t>
            </w:r>
            <w:r w:rsidRPr="00731494">
              <w:rPr>
                <w:rFonts w:ascii="Arial" w:hAnsi="Arial" w:cs="Arial"/>
                <w:color w:val="000000"/>
                <w:sz w:val="18"/>
                <w:szCs w:val="18"/>
              </w:rPr>
              <w:t>na podlagi te pogodbe.</w:t>
            </w:r>
          </w:p>
          <w:p w14:paraId="66D9E7EF" w14:textId="4806CF9C" w:rsidR="00BE7E6E" w:rsidRPr="00731494" w:rsidRDefault="00A11576">
            <w:pPr>
              <w:spacing w:before="225" w:after="225"/>
              <w:jc w:val="both"/>
            </w:pPr>
            <w:r w:rsidRPr="00731494">
              <w:rPr>
                <w:rFonts w:ascii="Arial" w:hAnsi="Arial" w:cs="Arial"/>
                <w:color w:val="000000"/>
                <w:sz w:val="18"/>
                <w:szCs w:val="18"/>
              </w:rPr>
              <w:t xml:space="preserve">Naročnik se zavezuje, da bo za nemoteno izvajanje pogodbenih obveznosti </w:t>
            </w:r>
            <w:r w:rsidR="001441FA">
              <w:rPr>
                <w:rFonts w:ascii="Arial" w:hAnsi="Arial" w:cs="Arial"/>
                <w:color w:val="000000"/>
                <w:sz w:val="18"/>
                <w:szCs w:val="18"/>
              </w:rPr>
              <w:t>izvajalc</w:t>
            </w:r>
            <w:r w:rsidRPr="00731494">
              <w:rPr>
                <w:rFonts w:ascii="Arial" w:hAnsi="Arial" w:cs="Arial"/>
                <w:color w:val="000000"/>
                <w:sz w:val="18"/>
                <w:szCs w:val="18"/>
              </w:rPr>
              <w:t xml:space="preserve">a zagotovil sodelovanje oseb, ki bodo v stiku z </w:t>
            </w:r>
            <w:r w:rsidR="001441FA">
              <w:rPr>
                <w:rFonts w:ascii="Arial" w:hAnsi="Arial" w:cs="Arial"/>
                <w:color w:val="000000"/>
                <w:sz w:val="18"/>
                <w:szCs w:val="18"/>
              </w:rPr>
              <w:t>izvajalc</w:t>
            </w:r>
            <w:r w:rsidRPr="00731494">
              <w:rPr>
                <w:rFonts w:ascii="Arial" w:hAnsi="Arial" w:cs="Arial"/>
                <w:color w:val="000000"/>
                <w:sz w:val="18"/>
                <w:szCs w:val="18"/>
              </w:rPr>
              <w:t>em.</w:t>
            </w:r>
          </w:p>
        </w:tc>
      </w:tr>
    </w:tbl>
    <w:p w14:paraId="31D64838" w14:textId="04970185"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w:t>
      </w:r>
      <w:r w:rsidR="00701EE8">
        <w:rPr>
          <w:rFonts w:ascii="Arial" w:hAnsi="Arial" w:cs="Arial"/>
          <w:b/>
          <w:bCs/>
          <w:color w:val="000000"/>
          <w:sz w:val="18"/>
          <w:szCs w:val="18"/>
        </w:rPr>
        <w:t>IZVAJALCA</w:t>
      </w:r>
    </w:p>
    <w:p w14:paraId="049D62BD" w14:textId="5A266DEF"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5591E515" w:rsidR="000F2512" w:rsidRPr="00731494" w:rsidRDefault="00701EE8" w:rsidP="000F2512">
            <w:pPr>
              <w:spacing w:before="225" w:after="225"/>
              <w:jc w:val="both"/>
            </w:pPr>
            <w:r>
              <w:rPr>
                <w:rFonts w:ascii="Arial" w:hAnsi="Arial" w:cs="Arial"/>
                <w:color w:val="000000"/>
                <w:sz w:val="18"/>
                <w:szCs w:val="18"/>
              </w:rPr>
              <w:t>Izvajalec</w:t>
            </w:r>
            <w:r w:rsidR="000F2512" w:rsidRPr="00731494">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116AFD0B"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91EF05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507A5C79"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skladno z razpisno dokumentacijo in v okviru določil te pogodbe in morebitnih dodatnih dogovorov med pogodbenima strankama;</w:t>
                  </w:r>
                </w:p>
                <w:p w14:paraId="2DEB1C31" w14:textId="04E34F06"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 xml:space="preserve">naročniku po predhodnem pozivu posredoval dodatne informacije o poteku storitve ali drugih obveznostih </w:t>
                  </w:r>
                  <w:r w:rsidR="00701EE8">
                    <w:rPr>
                      <w:rFonts w:ascii="Arial" w:hAnsi="Arial" w:cs="Arial"/>
                      <w:color w:val="000000"/>
                      <w:sz w:val="18"/>
                      <w:szCs w:val="18"/>
                    </w:rPr>
                    <w:t>izvajalca</w:t>
                  </w:r>
                  <w:r w:rsidRPr="00731494">
                    <w:rPr>
                      <w:rFonts w:ascii="Arial" w:hAnsi="Arial" w:cs="Arial"/>
                      <w:color w:val="000000"/>
                      <w:sz w:val="18"/>
                      <w:szCs w:val="18"/>
                    </w:rPr>
                    <w:t>;</w:t>
                  </w:r>
                </w:p>
                <w:p w14:paraId="2FA54FEE" w14:textId="7C92DC5C"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 xml:space="preserve">pravočasno opozoril naročnika na morebitne ovire pri dobavi oz. storitvi ali drugih obveznostih </w:t>
                  </w:r>
                  <w:r w:rsidR="00701EE8">
                    <w:rPr>
                      <w:rFonts w:ascii="Arial" w:hAnsi="Arial" w:cs="Arial"/>
                      <w:color w:val="000000"/>
                      <w:sz w:val="18"/>
                      <w:szCs w:val="18"/>
                    </w:rPr>
                    <w:t>izvajalca</w:t>
                  </w:r>
                  <w:r w:rsidRPr="00731494">
                    <w:rPr>
                      <w:rFonts w:ascii="Arial" w:hAnsi="Arial" w:cs="Arial"/>
                      <w:color w:val="000000"/>
                      <w:sz w:val="18"/>
                      <w:szCs w:val="18"/>
                    </w:rPr>
                    <w:t>;</w:t>
                  </w:r>
                </w:p>
                <w:p w14:paraId="73F825E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19F75A85" w:rsidR="000F2512" w:rsidRPr="00731494" w:rsidRDefault="00701EE8" w:rsidP="000F2512">
                  <w:pPr>
                    <w:jc w:val="both"/>
                    <w:rPr>
                      <w:rFonts w:ascii="Arial" w:hAnsi="Arial" w:cs="Arial"/>
                      <w:sz w:val="18"/>
                      <w:szCs w:val="18"/>
                    </w:rPr>
                  </w:pPr>
                  <w:r>
                    <w:rPr>
                      <w:rFonts w:ascii="Arial" w:hAnsi="Arial" w:cs="Arial"/>
                      <w:sz w:val="18"/>
                      <w:szCs w:val="18"/>
                    </w:rPr>
                    <w:t>Izvajalec</w:t>
                  </w:r>
                  <w:r w:rsidR="000F2512" w:rsidRPr="00731494">
                    <w:rPr>
                      <w:rFonts w:ascii="Arial" w:hAnsi="Arial" w:cs="Arial"/>
                      <w:sz w:val="18"/>
                      <w:szCs w:val="18"/>
                    </w:rPr>
                    <w:t xml:space="preserve"> naročniku jamči:</w:t>
                  </w:r>
                  <w:r w:rsidR="000F2512" w:rsidRPr="00731494">
                    <w:rPr>
                      <w:rFonts w:ascii="Arial" w:hAnsi="Arial" w:cs="Arial"/>
                      <w:color w:val="808080" w:themeColor="background1" w:themeShade="80"/>
                      <w:sz w:val="18"/>
                      <w:szCs w:val="18"/>
                    </w:rPr>
                    <w:t xml:space="preserve"> </w:t>
                  </w:r>
                </w:p>
                <w:p w14:paraId="782EDAD8" w14:textId="63C91109"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w:t>
                  </w:r>
                  <w:r w:rsidR="00701EE8">
                    <w:rPr>
                      <w:rFonts w:ascii="Arial" w:hAnsi="Arial" w:cs="Arial"/>
                      <w:sz w:val="18"/>
                      <w:szCs w:val="18"/>
                    </w:rPr>
                    <w:t>vgrajena</w:t>
                  </w:r>
                  <w:r w:rsidRPr="00731494">
                    <w:rPr>
                      <w:rFonts w:ascii="Arial" w:hAnsi="Arial" w:cs="Arial"/>
                      <w:sz w:val="18"/>
                      <w:szCs w:val="18"/>
                    </w:rPr>
                    <w:t xml:space="preserve"> oprema deluje brezhibno in nima stvarnih napak; </w:t>
                  </w:r>
                </w:p>
                <w:p w14:paraId="4F2315E2" w14:textId="4FBC0BA1" w:rsidR="000F2512" w:rsidRPr="00701EE8" w:rsidRDefault="000F2512" w:rsidP="00DE079E">
                  <w:pPr>
                    <w:pStyle w:val="ListParagraph"/>
                    <w:numPr>
                      <w:ilvl w:val="0"/>
                      <w:numId w:val="18"/>
                    </w:numPr>
                    <w:jc w:val="both"/>
                    <w:rPr>
                      <w:rFonts w:ascii="Arial" w:hAnsi="Arial" w:cs="Arial"/>
                      <w:sz w:val="18"/>
                      <w:szCs w:val="18"/>
                    </w:rPr>
                  </w:pPr>
                  <w:r w:rsidRPr="00701EE8">
                    <w:rPr>
                      <w:rFonts w:ascii="Arial" w:hAnsi="Arial" w:cs="Arial"/>
                      <w:sz w:val="18"/>
                      <w:szCs w:val="18"/>
                    </w:rPr>
                    <w:t xml:space="preserve">da je </w:t>
                  </w:r>
                  <w:r w:rsidR="00701EE8" w:rsidRPr="00701EE8">
                    <w:rPr>
                      <w:rFonts w:ascii="Arial" w:hAnsi="Arial" w:cs="Arial"/>
                      <w:sz w:val="18"/>
                      <w:szCs w:val="18"/>
                    </w:rPr>
                    <w:t xml:space="preserve">pri servisu in vzdrževanju vgrajen material in oprema </w:t>
                  </w:r>
                  <w:r w:rsidRPr="00701EE8">
                    <w:rPr>
                      <w:rFonts w:ascii="Arial" w:hAnsi="Arial" w:cs="Arial"/>
                      <w:sz w:val="18"/>
                      <w:szCs w:val="18"/>
                    </w:rPr>
                    <w:t xml:space="preserve"> tovarniško nova</w:t>
                  </w:r>
                  <w:r w:rsidR="00701EE8" w:rsidRPr="00701EE8">
                    <w:rPr>
                      <w:rFonts w:ascii="Arial" w:hAnsi="Arial" w:cs="Arial"/>
                      <w:sz w:val="18"/>
                      <w:szCs w:val="18"/>
                    </w:rPr>
                    <w:t xml:space="preserve">  in </w:t>
                  </w:r>
                  <w:r w:rsidRPr="00701EE8">
                    <w:rPr>
                      <w:rFonts w:ascii="Arial" w:hAnsi="Arial" w:cs="Arial"/>
                      <w:sz w:val="18"/>
                      <w:szCs w:val="18"/>
                    </w:rPr>
                    <w:t xml:space="preserve">nima pravnih napak; </w:t>
                  </w:r>
                </w:p>
                <w:p w14:paraId="100B7125" w14:textId="12944A4D"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da</w:t>
                  </w:r>
                  <w:r w:rsidR="00701EE8">
                    <w:rPr>
                      <w:rFonts w:ascii="Arial" w:hAnsi="Arial" w:cs="Arial"/>
                      <w:sz w:val="18"/>
                      <w:szCs w:val="18"/>
                    </w:rPr>
                    <w:t xml:space="preserve"> vgrajen material in oprema</w:t>
                  </w:r>
                  <w:r w:rsidRPr="00731494">
                    <w:rPr>
                      <w:rFonts w:ascii="Arial" w:hAnsi="Arial" w:cs="Arial"/>
                      <w:sz w:val="18"/>
                      <w:szCs w:val="18"/>
                    </w:rPr>
                    <w:t xml:space="preserve"> popolnoma ustreza vsem tehničnim opisom, karakteristikam in specifikacijam, ki so bila dana v okviru ponudbene dokumentacije in so priloga te pogodbe</w:t>
                  </w:r>
                  <w:r w:rsidR="00701EE8">
                    <w:rPr>
                      <w:rFonts w:ascii="Arial" w:hAnsi="Arial" w:cs="Arial"/>
                      <w:sz w:val="18"/>
                      <w:szCs w:val="18"/>
                    </w:rPr>
                    <w:t>.</w:t>
                  </w:r>
                </w:p>
                <w:p w14:paraId="030DE9C9" w14:textId="46A59109"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 xml:space="preserve">Jamstvo </w:t>
                  </w:r>
                  <w:r w:rsidR="003A5718">
                    <w:rPr>
                      <w:rFonts w:ascii="Arial" w:hAnsi="Arial" w:cs="Arial"/>
                      <w:sz w:val="18"/>
                      <w:szCs w:val="18"/>
                    </w:rPr>
                    <w:t>izvajalca</w:t>
                  </w:r>
                  <w:r w:rsidRPr="00731494">
                    <w:rPr>
                      <w:rFonts w:ascii="Arial" w:hAnsi="Arial" w:cs="Arial"/>
                      <w:sz w:val="18"/>
                      <w:szCs w:val="18"/>
                    </w:rPr>
                    <w:t xml:space="preserve"> za skrite napake opreme velja še 180 dni po prevzemu </w:t>
                  </w:r>
                  <w:r w:rsidR="003A5718">
                    <w:rPr>
                      <w:rFonts w:ascii="Arial" w:hAnsi="Arial" w:cs="Arial"/>
                      <w:sz w:val="18"/>
                      <w:szCs w:val="18"/>
                    </w:rPr>
                    <w:t xml:space="preserve">vgrajenega </w:t>
                  </w:r>
                  <w:r w:rsidRPr="00731494">
                    <w:rPr>
                      <w:rFonts w:ascii="Arial" w:hAnsi="Arial" w:cs="Arial"/>
                      <w:sz w:val="18"/>
                      <w:szCs w:val="18"/>
                    </w:rPr>
                    <w:t>blaga</w:t>
                  </w:r>
                  <w:r w:rsidR="003A5718">
                    <w:rPr>
                      <w:rFonts w:ascii="Arial" w:hAnsi="Arial" w:cs="Arial"/>
                      <w:sz w:val="18"/>
                      <w:szCs w:val="18"/>
                    </w:rPr>
                    <w:t xml:space="preserve"> in opreme</w:t>
                  </w:r>
                  <w:r w:rsidRPr="00731494">
                    <w:rPr>
                      <w:rFonts w:ascii="Arial" w:hAnsi="Arial" w:cs="Arial"/>
                      <w:sz w:val="18"/>
                      <w:szCs w:val="18"/>
                    </w:rPr>
                    <w:t>. Če se v tem roku pri kateremkoli kosu dobavljene</w:t>
                  </w:r>
                  <w:r w:rsidR="00553FD1">
                    <w:rPr>
                      <w:rFonts w:ascii="Arial" w:hAnsi="Arial" w:cs="Arial"/>
                      <w:sz w:val="18"/>
                      <w:szCs w:val="18"/>
                    </w:rPr>
                    <w:t>ga in vgrajenega materiala</w:t>
                  </w:r>
                  <w:r w:rsidRPr="00731494">
                    <w:rPr>
                      <w:rFonts w:ascii="Arial" w:hAnsi="Arial" w:cs="Arial"/>
                      <w:sz w:val="18"/>
                      <w:szCs w:val="18"/>
                    </w:rPr>
                    <w:t xml:space="preserve"> pokažejo našteta odstopanja ali napake, mora </w:t>
                  </w:r>
                  <w:r w:rsidR="003A5718">
                    <w:rPr>
                      <w:rFonts w:ascii="Arial" w:hAnsi="Arial" w:cs="Arial"/>
                      <w:sz w:val="18"/>
                      <w:szCs w:val="18"/>
                    </w:rPr>
                    <w:t>izvajalec</w:t>
                  </w:r>
                  <w:r w:rsidRPr="00731494">
                    <w:rPr>
                      <w:rFonts w:ascii="Arial" w:hAnsi="Arial" w:cs="Arial"/>
                      <w:sz w:val="18"/>
                      <w:szCs w:val="18"/>
                    </w:rPr>
                    <w:t xml:space="preserve"> te napake odpraviti ali zamenjati z ustreznimi deli opreme</w:t>
                  </w:r>
                  <w:r w:rsidR="003A5718">
                    <w:rPr>
                      <w:rFonts w:ascii="Arial" w:hAnsi="Arial" w:cs="Arial"/>
                      <w:sz w:val="18"/>
                      <w:szCs w:val="18"/>
                    </w:rPr>
                    <w:t xml:space="preserve"> oz. materialom</w:t>
                  </w:r>
                  <w:r w:rsidRPr="00731494">
                    <w:rPr>
                      <w:rFonts w:ascii="Arial" w:hAnsi="Arial" w:cs="Arial"/>
                      <w:sz w:val="18"/>
                      <w:szCs w:val="18"/>
                    </w:rPr>
                    <w:t>,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32CDD33A"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5BFDB09A" w:rsidR="00BE7E6E" w:rsidRPr="00731494" w:rsidRDefault="00A11576">
            <w:pPr>
              <w:spacing w:before="225" w:after="225"/>
              <w:jc w:val="both"/>
            </w:pPr>
            <w:r w:rsidRPr="00731494">
              <w:rPr>
                <w:rFonts w:ascii="Arial" w:hAnsi="Arial" w:cs="Arial"/>
                <w:color w:val="000000"/>
                <w:sz w:val="18"/>
                <w:szCs w:val="18"/>
              </w:rPr>
              <w:t xml:space="preserve">Skrbnik pogodbe s strani naročnika je </w:t>
            </w:r>
            <w:r w:rsidR="003A5718">
              <w:rPr>
                <w:rFonts w:ascii="Arial" w:hAnsi="Arial" w:cs="Arial"/>
                <w:color w:val="000000"/>
                <w:sz w:val="18"/>
                <w:szCs w:val="18"/>
              </w:rPr>
              <w:t xml:space="preserve">g. Martin Jurjevič, kontaktni podatki: </w:t>
            </w:r>
            <w:r w:rsidR="003A5718" w:rsidRPr="003A5718">
              <w:rPr>
                <w:rFonts w:ascii="Arial" w:hAnsi="Arial" w:cs="Arial"/>
                <w:color w:val="000000"/>
                <w:sz w:val="18"/>
                <w:szCs w:val="18"/>
              </w:rPr>
              <w:t>martin.jurjevic@kclj.si</w:t>
            </w:r>
            <w:r w:rsidR="003A5718">
              <w:rPr>
                <w:rFonts w:ascii="Arial" w:hAnsi="Arial" w:cs="Arial"/>
                <w:color w:val="000000"/>
                <w:sz w:val="18"/>
                <w:szCs w:val="18"/>
              </w:rPr>
              <w:t>.</w:t>
            </w:r>
          </w:p>
          <w:p w14:paraId="16D141F5" w14:textId="24E1F20D"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E62F85">
              <w:rPr>
                <w:rFonts w:ascii="Arial" w:hAnsi="Arial" w:cs="Arial"/>
                <w:color w:val="000000"/>
                <w:sz w:val="18"/>
                <w:szCs w:val="18"/>
              </w:rPr>
              <w:t>naročanje storitev pogodbi</w:t>
            </w:r>
            <w:r w:rsidRPr="00731494">
              <w:rPr>
                <w:rFonts w:ascii="Arial" w:hAnsi="Arial" w:cs="Arial"/>
                <w:color w:val="000000"/>
                <w:sz w:val="18"/>
                <w:szCs w:val="18"/>
              </w:rPr>
              <w:t>.</w:t>
            </w:r>
          </w:p>
          <w:p w14:paraId="74DC0946" w14:textId="64D275FD" w:rsidR="00BE7E6E" w:rsidRPr="00731494" w:rsidRDefault="00A11576">
            <w:pPr>
              <w:spacing w:before="225" w:after="225"/>
              <w:jc w:val="both"/>
            </w:pPr>
            <w:r w:rsidRPr="00731494">
              <w:rPr>
                <w:rFonts w:ascii="Arial" w:hAnsi="Arial" w:cs="Arial"/>
                <w:color w:val="000000"/>
                <w:sz w:val="18"/>
                <w:szCs w:val="18"/>
              </w:rPr>
              <w:t xml:space="preserve">Pooblaščeni predstavnik </w:t>
            </w:r>
            <w:r w:rsidR="001441FA">
              <w:rPr>
                <w:rFonts w:ascii="Arial" w:hAnsi="Arial" w:cs="Arial"/>
                <w:color w:val="000000"/>
                <w:sz w:val="18"/>
                <w:szCs w:val="18"/>
              </w:rPr>
              <w:t>izvaj</w:t>
            </w:r>
            <w:r w:rsidR="00E62F85">
              <w:rPr>
                <w:rFonts w:ascii="Arial" w:hAnsi="Arial" w:cs="Arial"/>
                <w:color w:val="000000"/>
                <w:sz w:val="18"/>
                <w:szCs w:val="18"/>
              </w:rPr>
              <w:t>alca</w:t>
            </w:r>
            <w:r w:rsidRPr="00731494">
              <w:rPr>
                <w:rFonts w:ascii="Arial" w:hAnsi="Arial" w:cs="Arial"/>
                <w:color w:val="000000"/>
                <w:sz w:val="18"/>
                <w:szCs w:val="18"/>
              </w:rPr>
              <w:t xml:space="preserve"> je _______________</w:t>
            </w:r>
          </w:p>
          <w:p w14:paraId="385CC841" w14:textId="4C8990EE" w:rsidR="00BE7E6E" w:rsidRPr="00731494" w:rsidRDefault="00A11576">
            <w:pPr>
              <w:spacing w:before="225" w:after="225"/>
              <w:jc w:val="both"/>
            </w:pPr>
            <w:r w:rsidRPr="00731494">
              <w:rPr>
                <w:rFonts w:ascii="Arial" w:hAnsi="Arial" w:cs="Arial"/>
                <w:color w:val="000000"/>
                <w:sz w:val="18"/>
                <w:szCs w:val="18"/>
              </w:rPr>
              <w:t xml:space="preserve">Pooblaščeni predstavnik </w:t>
            </w:r>
            <w:r w:rsidR="001441FA">
              <w:rPr>
                <w:rFonts w:ascii="Arial" w:hAnsi="Arial" w:cs="Arial"/>
                <w:color w:val="000000"/>
                <w:sz w:val="18"/>
                <w:szCs w:val="18"/>
              </w:rPr>
              <w:t>izvajalc</w:t>
            </w:r>
            <w:r w:rsidRPr="00731494">
              <w:rPr>
                <w:rFonts w:ascii="Arial" w:hAnsi="Arial" w:cs="Arial"/>
                <w:color w:val="000000"/>
                <w:sz w:val="18"/>
                <w:szCs w:val="18"/>
              </w:rPr>
              <w:t xml:space="preserve">a je pooblaščen, da zastopa </w:t>
            </w:r>
            <w:r w:rsidR="001441FA">
              <w:rPr>
                <w:rFonts w:ascii="Arial" w:hAnsi="Arial" w:cs="Arial"/>
                <w:color w:val="000000"/>
                <w:sz w:val="18"/>
                <w:szCs w:val="18"/>
              </w:rPr>
              <w:t>izva</w:t>
            </w:r>
            <w:r w:rsidR="00E62F85">
              <w:rPr>
                <w:rFonts w:ascii="Arial" w:hAnsi="Arial" w:cs="Arial"/>
                <w:color w:val="000000"/>
                <w:sz w:val="18"/>
                <w:szCs w:val="18"/>
              </w:rPr>
              <w:t>jalca</w:t>
            </w:r>
            <w:r w:rsidRPr="00731494">
              <w:rPr>
                <w:rFonts w:ascii="Arial" w:hAnsi="Arial" w:cs="Arial"/>
                <w:color w:val="000000"/>
                <w:sz w:val="18"/>
                <w:szCs w:val="18"/>
              </w:rPr>
              <w:t xml:space="preserve"> v vseh vprašanjih, ki se nanašajo </w:t>
            </w:r>
            <w:r w:rsidR="00E62F85">
              <w:rPr>
                <w:rFonts w:ascii="Arial" w:hAnsi="Arial" w:cs="Arial"/>
                <w:color w:val="000000"/>
                <w:sz w:val="18"/>
                <w:szCs w:val="18"/>
              </w:rPr>
              <w:t>izvajanje storitev po tej pogodbi</w:t>
            </w:r>
            <w:r w:rsidRPr="00731494">
              <w:rPr>
                <w:rFonts w:ascii="Arial" w:hAnsi="Arial" w:cs="Arial"/>
                <w:color w:val="000000"/>
                <w:sz w:val="18"/>
                <w:szCs w:val="18"/>
              </w:rPr>
              <w:t>.</w:t>
            </w:r>
          </w:p>
        </w:tc>
      </w:tr>
    </w:tbl>
    <w:p w14:paraId="1FAD1105" w14:textId="77777777" w:rsidR="00FB0357" w:rsidRDefault="00FB0357">
      <w:pPr>
        <w:spacing w:after="0" w:line="240" w:lineRule="auto"/>
        <w:jc w:val="center"/>
        <w:rPr>
          <w:rFonts w:ascii="Arial" w:hAnsi="Arial" w:cs="Arial"/>
          <w:b/>
          <w:bCs/>
          <w:color w:val="000000"/>
          <w:sz w:val="18"/>
          <w:szCs w:val="18"/>
        </w:rPr>
      </w:pPr>
    </w:p>
    <w:p w14:paraId="2BCB8648" w14:textId="118C402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4B387C96" w:rsidR="00BE7E6E" w:rsidRPr="00731494" w:rsidRDefault="00100965">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0B2E31FB" w:rsidR="00794EE2" w:rsidRPr="009A685E" w:rsidRDefault="001441FA" w:rsidP="00794EE2">
            <w:pPr>
              <w:spacing w:line="264" w:lineRule="auto"/>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mora v osmih (8) dneh od sklenitve te pogodbe naročniku predložiti originalno, brezpogojno, nepreklicno </w:t>
            </w:r>
            <w:r w:rsidR="00315858">
              <w:rPr>
                <w:rFonts w:ascii="Arial" w:hAnsi="Arial" w:cs="Arial"/>
                <w:sz w:val="18"/>
                <w:szCs w:val="18"/>
              </w:rPr>
              <w:t>menico in menično izjavo</w:t>
            </w:r>
            <w:r w:rsidR="00794EE2" w:rsidRPr="009A685E">
              <w:rPr>
                <w:rFonts w:ascii="Arial" w:hAnsi="Arial" w:cs="Arial"/>
                <w:color w:val="000000" w:themeColor="text1"/>
                <w:sz w:val="18"/>
                <w:szCs w:val="18"/>
              </w:rPr>
              <w:t xml:space="preserve"> za dobro izvedbo pogodbenih obveznosti, z veljavnostjo najmanj</w:t>
            </w:r>
            <w:r w:rsidR="00315858">
              <w:rPr>
                <w:rFonts w:ascii="Arial" w:hAnsi="Arial" w:cs="Arial"/>
                <w:color w:val="000000" w:themeColor="text1"/>
                <w:sz w:val="18"/>
                <w:szCs w:val="18"/>
              </w:rPr>
              <w:t xml:space="preserve"> do vključno</w:t>
            </w:r>
            <w:r w:rsidR="00794EE2" w:rsidRPr="009A685E">
              <w:rPr>
                <w:rFonts w:ascii="Arial" w:hAnsi="Arial" w:cs="Arial"/>
                <w:color w:val="000000" w:themeColor="text1"/>
                <w:sz w:val="18"/>
                <w:szCs w:val="18"/>
              </w:rPr>
              <w:t xml:space="preserve"> </w:t>
            </w:r>
            <w:r w:rsidR="00315858">
              <w:rPr>
                <w:rFonts w:ascii="Arial" w:hAnsi="Arial" w:cs="Arial"/>
                <w:color w:val="000000" w:themeColor="text1"/>
                <w:sz w:val="18"/>
                <w:szCs w:val="18"/>
              </w:rPr>
              <w:t>3</w:t>
            </w:r>
            <w:r w:rsidR="00794EE2">
              <w:rPr>
                <w:rFonts w:ascii="Arial" w:hAnsi="Arial" w:cs="Arial"/>
                <w:color w:val="000000" w:themeColor="text1"/>
                <w:sz w:val="18"/>
                <w:szCs w:val="18"/>
              </w:rPr>
              <w:t>0</w:t>
            </w:r>
            <w:r w:rsidR="00794EE2" w:rsidRPr="009A685E">
              <w:rPr>
                <w:rFonts w:ascii="Arial" w:hAnsi="Arial" w:cs="Arial"/>
                <w:color w:val="000000" w:themeColor="text1"/>
                <w:sz w:val="18"/>
                <w:szCs w:val="18"/>
              </w:rPr>
              <w:t xml:space="preserve"> dni </w:t>
            </w:r>
            <w:r w:rsidR="00315858">
              <w:rPr>
                <w:rFonts w:ascii="Arial" w:hAnsi="Arial" w:cs="Arial"/>
                <w:color w:val="000000" w:themeColor="text1"/>
                <w:sz w:val="18"/>
                <w:szCs w:val="18"/>
              </w:rPr>
              <w:t xml:space="preserve">po zaključku veljavnosti pogodbe, </w:t>
            </w:r>
            <w:r w:rsidR="00794EE2" w:rsidRPr="009A685E">
              <w:rPr>
                <w:rFonts w:ascii="Arial" w:hAnsi="Arial" w:cs="Arial"/>
                <w:color w:val="000000" w:themeColor="text1"/>
                <w:sz w:val="18"/>
                <w:szCs w:val="18"/>
              </w:rPr>
              <w:t xml:space="preserve">v višini 10% od skupne pogodbene vrednosti </w:t>
            </w:r>
            <w:r w:rsidR="00315858" w:rsidRPr="00B449F9">
              <w:rPr>
                <w:rFonts w:ascii="Arial" w:hAnsi="Arial" w:cs="Arial"/>
                <w:sz w:val="18"/>
                <w:szCs w:val="18"/>
              </w:rPr>
              <w:t xml:space="preserve">za vzdrževanje in servisiranje </w:t>
            </w:r>
            <w:r w:rsidR="00315858">
              <w:rPr>
                <w:rFonts w:ascii="Arial" w:hAnsi="Arial" w:cs="Arial"/>
                <w:sz w:val="18"/>
                <w:szCs w:val="18"/>
              </w:rPr>
              <w:t>za 4 leta</w:t>
            </w:r>
            <w:r w:rsidR="00315858" w:rsidRPr="00B449F9">
              <w:rPr>
                <w:rFonts w:ascii="Arial" w:hAnsi="Arial" w:cs="Arial"/>
                <w:sz w:val="18"/>
                <w:szCs w:val="18"/>
              </w:rPr>
              <w:t xml:space="preserve"> za vsa vozila v posameznem sklopu</w:t>
            </w:r>
            <w:r w:rsidR="00315858" w:rsidRPr="009A685E">
              <w:rPr>
                <w:rFonts w:ascii="Arial" w:hAnsi="Arial" w:cs="Arial"/>
                <w:color w:val="000000" w:themeColor="text1"/>
                <w:sz w:val="18"/>
                <w:szCs w:val="18"/>
              </w:rPr>
              <w:t xml:space="preserve"> </w:t>
            </w:r>
            <w:r w:rsidR="00794EE2" w:rsidRPr="009A685E">
              <w:rPr>
                <w:rFonts w:ascii="Arial" w:hAnsi="Arial" w:cs="Arial"/>
                <w:color w:val="000000" w:themeColor="text1"/>
                <w:sz w:val="18"/>
                <w:szCs w:val="18"/>
              </w:rPr>
              <w:t>brez DDV</w:t>
            </w:r>
            <w:r w:rsidR="00794EE2" w:rsidRPr="009A685E">
              <w:rPr>
                <w:rFonts w:ascii="Arial" w:hAnsi="Arial" w:cs="Arial"/>
                <w:color w:val="000000" w:themeColor="text1"/>
                <w:sz w:val="18"/>
                <w:szCs w:val="18"/>
                <w:shd w:val="clear" w:color="auto" w:fill="FFFFFF"/>
              </w:rPr>
              <w:t>.</w:t>
            </w:r>
          </w:p>
          <w:p w14:paraId="43DD7381" w14:textId="77777777" w:rsidR="00794EE2" w:rsidRPr="009A685E" w:rsidRDefault="00794EE2" w:rsidP="00794EE2">
            <w:pPr>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2152C046"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ne prične izpolnjevati svojih pogodbenih obveznosti v roku in v skladu z določili pogodbe,</w:t>
            </w:r>
          </w:p>
          <w:p w14:paraId="2F63FCE8" w14:textId="1B9CDF0A"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Pr="009A685E">
              <w:rPr>
                <w:rFonts w:ascii="Arial" w:hAnsi="Arial" w:cs="Arial"/>
                <w:sz w:val="18"/>
                <w:szCs w:val="18"/>
              </w:rPr>
              <w:t xml:space="preserve"> </w:t>
            </w:r>
            <w:r w:rsidR="00794EE2" w:rsidRPr="009A685E">
              <w:rPr>
                <w:rFonts w:ascii="Arial" w:hAnsi="Arial" w:cs="Arial"/>
                <w:sz w:val="18"/>
                <w:szCs w:val="18"/>
              </w:rPr>
              <w:t>j preneha izpolnjevati svoje pogodbene obveznosti v skladu z določili pogodbe,</w:t>
            </w:r>
          </w:p>
          <w:p w14:paraId="29EA2B78" w14:textId="6D3D2373" w:rsidR="00794EE2"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svojih obveznosti ne izpolni skladno s pogodbo, v dogovorjeni kakovosti, obsegu ali rokih (tj. razlog neizpolnitve, nepravočasne izpolnitve ali nepravilne izpolnitve),</w:t>
            </w:r>
          </w:p>
          <w:p w14:paraId="1792769C" w14:textId="29D28820" w:rsidR="00794EE2" w:rsidRDefault="001441FA" w:rsidP="00D46453">
            <w:pPr>
              <w:pStyle w:val="ListParagraph"/>
              <w:numPr>
                <w:ilvl w:val="0"/>
                <w:numId w:val="46"/>
              </w:numPr>
              <w:ind w:left="1077" w:hanging="357"/>
              <w:contextualSpacing w:val="0"/>
              <w:jc w:val="both"/>
              <w:rPr>
                <w:rFonts w:ascii="Arial" w:hAnsi="Arial" w:cs="Arial"/>
                <w:color w:val="000000"/>
                <w:sz w:val="18"/>
                <w:szCs w:val="18"/>
              </w:rPr>
            </w:pPr>
            <w:r>
              <w:rPr>
                <w:rFonts w:ascii="Arial" w:hAnsi="Arial" w:cs="Arial"/>
                <w:sz w:val="18"/>
                <w:szCs w:val="18"/>
              </w:rPr>
              <w:t>izvajalec</w:t>
            </w:r>
            <w:r w:rsidR="00794EE2">
              <w:rPr>
                <w:rFonts w:ascii="Arial" w:hAnsi="Arial" w:cs="Arial"/>
                <w:color w:val="000000"/>
                <w:sz w:val="18"/>
                <w:szCs w:val="18"/>
              </w:rPr>
              <w:t xml:space="preserve"> ne izvaja dobav </w:t>
            </w:r>
            <w:r w:rsidR="00553FD1">
              <w:rPr>
                <w:rFonts w:ascii="Arial" w:hAnsi="Arial" w:cs="Arial"/>
                <w:color w:val="000000"/>
                <w:sz w:val="18"/>
                <w:szCs w:val="18"/>
              </w:rPr>
              <w:t xml:space="preserve">in vgradnje </w:t>
            </w:r>
            <w:r w:rsidR="00794EE2">
              <w:rPr>
                <w:rFonts w:ascii="Arial" w:hAnsi="Arial" w:cs="Arial"/>
                <w:color w:val="000000"/>
                <w:sz w:val="18"/>
                <w:szCs w:val="18"/>
              </w:rPr>
              <w:t>potrošnega materiala skladno z zahtevami razpisne dokumentacije oziroma pogodbe,</w:t>
            </w:r>
          </w:p>
          <w:p w14:paraId="68DCF43E" w14:textId="39209AA1" w:rsidR="00794EE2" w:rsidRPr="00733101" w:rsidRDefault="001441FA" w:rsidP="00D46453">
            <w:pPr>
              <w:pStyle w:val="ListParagraph"/>
              <w:numPr>
                <w:ilvl w:val="0"/>
                <w:numId w:val="46"/>
              </w:numPr>
              <w:ind w:left="1077" w:hanging="357"/>
              <w:contextualSpacing w:val="0"/>
              <w:jc w:val="both"/>
              <w:rPr>
                <w:rFonts w:ascii="Arial" w:hAnsi="Arial" w:cs="Arial"/>
                <w:color w:val="000000"/>
                <w:sz w:val="18"/>
                <w:szCs w:val="18"/>
              </w:rPr>
            </w:pPr>
            <w:r>
              <w:rPr>
                <w:rFonts w:ascii="Arial" w:hAnsi="Arial" w:cs="Arial"/>
                <w:sz w:val="18"/>
                <w:szCs w:val="18"/>
              </w:rPr>
              <w:t>izvajalec</w:t>
            </w:r>
            <w:r w:rsidRPr="00733101">
              <w:rPr>
                <w:rFonts w:ascii="Arial" w:hAnsi="Arial" w:cs="Arial"/>
                <w:sz w:val="18"/>
                <w:szCs w:val="18"/>
              </w:rPr>
              <w:t xml:space="preserve"> </w:t>
            </w:r>
            <w:r w:rsidR="00794EE2" w:rsidRPr="00733101">
              <w:rPr>
                <w:rFonts w:ascii="Arial" w:hAnsi="Arial" w:cs="Arial"/>
                <w:sz w:val="18"/>
                <w:szCs w:val="18"/>
              </w:rPr>
              <w:t>j</w:t>
            </w:r>
            <w:r>
              <w:rPr>
                <w:rFonts w:ascii="Arial" w:hAnsi="Arial" w:cs="Arial"/>
                <w:sz w:val="18"/>
                <w:szCs w:val="18"/>
              </w:rPr>
              <w:t>e</w:t>
            </w:r>
            <w:r w:rsidR="00794EE2" w:rsidRPr="00733101">
              <w:rPr>
                <w:rFonts w:ascii="Arial" w:hAnsi="Arial" w:cs="Arial"/>
                <w:sz w:val="18"/>
                <w:szCs w:val="18"/>
              </w:rPr>
              <w:t xml:space="preserve"> naročniku ali tretjim osebam pri izvajanju del povzroči škodo, ki je ne povrne v roku 8 dni po pozivu naročnika,</w:t>
            </w:r>
          </w:p>
          <w:p w14:paraId="7F92E9DA" w14:textId="2B976196"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naročniku poda zavajajoče ali lažne izjave, podatke oziroma dokumente,</w:t>
            </w:r>
          </w:p>
          <w:p w14:paraId="42224FA6" w14:textId="651578E7" w:rsidR="00794EE2" w:rsidRPr="009A685E" w:rsidRDefault="001441FA" w:rsidP="00D46453">
            <w:pPr>
              <w:pStyle w:val="ListParagraph"/>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Pr="009A685E">
              <w:rPr>
                <w:rFonts w:ascii="Arial" w:hAnsi="Arial" w:cs="Arial"/>
                <w:sz w:val="18"/>
                <w:szCs w:val="18"/>
              </w:rPr>
              <w:t xml:space="preserve"> </w:t>
            </w:r>
            <w:r w:rsidR="00794EE2" w:rsidRPr="009A685E">
              <w:rPr>
                <w:rFonts w:ascii="Arial" w:hAnsi="Arial" w:cs="Arial"/>
                <w:sz w:val="18"/>
                <w:szCs w:val="18"/>
              </w:rPr>
              <w:t>v roku, ki ga določi naročnik, ne odpravi morebitnih pomanjkljivosti ali napak na izvedenem predmetu naročila,</w:t>
            </w:r>
          </w:p>
          <w:p w14:paraId="55C2CCA5" w14:textId="77777777" w:rsidR="00C07192" w:rsidRDefault="00C07192" w:rsidP="007B211B">
            <w:pPr>
              <w:spacing w:line="264" w:lineRule="auto"/>
              <w:contextualSpacing/>
              <w:jc w:val="both"/>
              <w:rPr>
                <w:rFonts w:ascii="Arial" w:hAnsi="Arial" w:cs="Arial"/>
                <w:sz w:val="18"/>
                <w:szCs w:val="18"/>
              </w:rPr>
            </w:pPr>
          </w:p>
          <w:p w14:paraId="41A9FA1E" w14:textId="27A0A513" w:rsidR="007B211B" w:rsidRPr="007B211B"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 xml:space="preserve">Finančno zavarovanje za dobro izvedbo pogodbenih obveznosti lahko naročnik unovči tudi, če naročnik odstopi od pogodbe iz drugega utemeljenega razloga, ki izvira iz sfere </w:t>
            </w:r>
            <w:r w:rsidR="001441FA">
              <w:rPr>
                <w:rFonts w:ascii="Arial" w:hAnsi="Arial" w:cs="Arial"/>
                <w:sz w:val="18"/>
                <w:szCs w:val="18"/>
              </w:rPr>
              <w:t>izvajalca</w:t>
            </w:r>
            <w:r w:rsidRPr="009A685E">
              <w:rPr>
                <w:rFonts w:ascii="Arial" w:hAnsi="Arial" w:cs="Arial"/>
                <w:sz w:val="18"/>
                <w:szCs w:val="18"/>
              </w:rPr>
              <w:t xml:space="preserve"> ali, če </w:t>
            </w:r>
            <w:r w:rsidR="001441FA">
              <w:rPr>
                <w:rFonts w:ascii="Arial" w:hAnsi="Arial" w:cs="Arial"/>
                <w:sz w:val="18"/>
                <w:szCs w:val="18"/>
              </w:rPr>
              <w:t>izvajalec</w:t>
            </w:r>
            <w:r w:rsidRPr="009A685E">
              <w:rPr>
                <w:rFonts w:ascii="Arial" w:hAnsi="Arial" w:cs="Arial"/>
                <w:sz w:val="18"/>
                <w:szCs w:val="18"/>
              </w:rPr>
              <w:t xml:space="preserve"> odstopi od pogodbe brez utemeljenega razloga, ki bi izviral iz sfere naročnika.</w:t>
            </w:r>
          </w:p>
        </w:tc>
      </w:tr>
    </w:tbl>
    <w:p w14:paraId="127F8983" w14:textId="23AE1DAA" w:rsidR="00BE7E6E" w:rsidRPr="00731494" w:rsidRDefault="00BE7E6E">
      <w:pPr>
        <w:spacing w:after="0" w:line="240" w:lineRule="auto"/>
        <w:jc w:val="center"/>
      </w:pPr>
    </w:p>
    <w:tbl>
      <w:tblPr>
        <w:tblStyle w:val="NormalTablePHPDOCX"/>
        <w:tblW w:w="0" w:type="auto"/>
        <w:tblInd w:w="108" w:type="dxa"/>
        <w:tblLook w:val="04A0" w:firstRow="1" w:lastRow="0" w:firstColumn="1" w:lastColumn="0" w:noHBand="0" w:noVBand="1"/>
      </w:tblPr>
      <w:tblGrid>
        <w:gridCol w:w="222"/>
      </w:tblGrid>
      <w:tr w:rsidR="00BE7E6E" w:rsidRPr="00731494" w14:paraId="2B45D427" w14:textId="77777777">
        <w:tc>
          <w:tcPr>
            <w:tcW w:w="0" w:type="auto"/>
            <w:tcMar>
              <w:top w:w="0" w:type="auto"/>
              <w:bottom w:w="0" w:type="auto"/>
            </w:tcMar>
          </w:tcPr>
          <w:p w14:paraId="706D46E6" w14:textId="5C65E775" w:rsidR="00BE7E6E" w:rsidRPr="007B211B" w:rsidRDefault="00BE7E6E" w:rsidP="00D46453">
            <w:pPr>
              <w:pStyle w:val="ListParagraph"/>
              <w:numPr>
                <w:ilvl w:val="0"/>
                <w:numId w:val="47"/>
              </w:numPr>
              <w:suppressAutoHyphens/>
              <w:ind w:left="1066" w:hanging="357"/>
              <w:jc w:val="both"/>
              <w:rPr>
                <w:rFonts w:ascii="Arial" w:hAnsi="Arial" w:cs="Arial"/>
                <w:sz w:val="18"/>
                <w:szCs w:val="18"/>
              </w:rPr>
            </w:pP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7A7503C2" w:rsidR="00BE7E6E" w:rsidRPr="00731494" w:rsidRDefault="00100965">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CD3B2DC"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1441FA">
                    <w:rPr>
                      <w:rFonts w:ascii="Arial" w:hAnsi="Arial" w:cs="Arial"/>
                      <w:color w:val="000000"/>
                      <w:sz w:val="18"/>
                      <w:szCs w:val="18"/>
                    </w:rPr>
                    <w:t>izvajalec</w:t>
                  </w:r>
                  <w:r w:rsidRPr="00731494">
                    <w:rPr>
                      <w:rFonts w:ascii="Arial" w:hAnsi="Arial" w:cs="Arial"/>
                      <w:color w:val="000000"/>
                      <w:sz w:val="18"/>
                      <w:szCs w:val="18"/>
                    </w:rPr>
                    <w:t xml:space="preserve"> v takšno finančno situacijo, ki bi mu onemogočila izvedbo pogodbenih obveznosti;</w:t>
                  </w:r>
                </w:p>
                <w:p w14:paraId="0C8E59AD" w14:textId="6D4FF7A8" w:rsidR="00AF4793"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zamudi z dobavo oz. storitvijo za več kot 20 dni;</w:t>
                  </w:r>
                </w:p>
                <w:p w14:paraId="4C12E716" w14:textId="47274374" w:rsidR="00AF4793"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lastRenderedPageBreak/>
                    <w:t>izvajalec</w:t>
                  </w:r>
                  <w:r w:rsidR="00AF4793" w:rsidRPr="00731494">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042F2765" w14:textId="49B8F32A" w:rsidR="00BE7E6E"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rsidP="005B4366">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rsidP="005B4366">
            <w:pPr>
              <w:spacing w:before="120" w:after="120"/>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rsidP="005B4366">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0BCFFCE1" w:rsidR="00BE7E6E" w:rsidRPr="00731494" w:rsidRDefault="00100965">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37AB1974" w:rsidR="00BE7E6E" w:rsidRPr="00731494" w:rsidRDefault="00A11576">
      <w:pPr>
        <w:spacing w:after="0" w:line="240" w:lineRule="auto"/>
        <w:jc w:val="center"/>
      </w:pPr>
      <w:r w:rsidRPr="00731494">
        <w:rPr>
          <w:rFonts w:ascii="Arial" w:hAnsi="Arial" w:cs="Arial"/>
          <w:b/>
          <w:bCs/>
          <w:color w:val="000000"/>
          <w:sz w:val="18"/>
          <w:szCs w:val="18"/>
        </w:rPr>
        <w:t>2</w:t>
      </w:r>
      <w:r w:rsidR="00100965">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5C54D2DA" w:rsidR="00BE7E6E" w:rsidRPr="00731494" w:rsidRDefault="00A11576">
            <w:pPr>
              <w:spacing w:before="225" w:after="225"/>
              <w:jc w:val="both"/>
            </w:pPr>
            <w:r w:rsidRPr="00731494">
              <w:rPr>
                <w:rFonts w:ascii="Arial" w:hAnsi="Arial" w:cs="Arial"/>
                <w:color w:val="000000"/>
                <w:sz w:val="18"/>
                <w:szCs w:val="18"/>
              </w:rPr>
              <w:t xml:space="preserve">Vsa dokumentacija, povezana z izvedbo projekta, mora biti hranjena na način, da zagotavlja revizijsko sled dobave </w:t>
            </w:r>
            <w:r w:rsidR="00553FD1">
              <w:rPr>
                <w:rFonts w:ascii="Arial" w:hAnsi="Arial" w:cs="Arial"/>
                <w:color w:val="000000"/>
                <w:sz w:val="18"/>
                <w:szCs w:val="18"/>
              </w:rPr>
              <w:t xml:space="preserve">in vgradnje </w:t>
            </w:r>
            <w:r w:rsidRPr="00731494">
              <w:rPr>
                <w:rFonts w:ascii="Arial" w:hAnsi="Arial" w:cs="Arial"/>
                <w:color w:val="000000"/>
                <w:sz w:val="18"/>
                <w:szCs w:val="18"/>
              </w:rPr>
              <w:t>blaga</w:t>
            </w:r>
            <w:r w:rsidR="00553FD1">
              <w:rPr>
                <w:rFonts w:ascii="Arial" w:hAnsi="Arial" w:cs="Arial"/>
                <w:color w:val="000000"/>
                <w:sz w:val="18"/>
                <w:szCs w:val="18"/>
              </w:rPr>
              <w:t xml:space="preserve"> oz. opravljenih servisnih storitev</w:t>
            </w:r>
            <w:r w:rsidRPr="00731494">
              <w:rPr>
                <w:rFonts w:ascii="Arial" w:hAnsi="Arial" w:cs="Arial"/>
                <w:color w:val="000000"/>
                <w:sz w:val="18"/>
                <w:szCs w:val="18"/>
              </w:rPr>
              <w:t>.</w:t>
            </w:r>
          </w:p>
          <w:p w14:paraId="400E2105" w14:textId="1FEAEB15"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je vso dokumentacijo, povezano z izvedbo </w:t>
            </w:r>
            <w:r w:rsidR="00553FD1">
              <w:rPr>
                <w:rFonts w:ascii="Arial" w:hAnsi="Arial" w:cs="Arial"/>
                <w:color w:val="000000"/>
                <w:sz w:val="18"/>
                <w:szCs w:val="18"/>
              </w:rPr>
              <w:t>storitev</w:t>
            </w:r>
            <w:r w:rsidR="00A11576" w:rsidRPr="00731494">
              <w:rPr>
                <w:rFonts w:ascii="Arial" w:hAnsi="Arial" w:cs="Arial"/>
                <w:color w:val="000000"/>
                <w:sz w:val="18"/>
                <w:szCs w:val="18"/>
              </w:rPr>
              <w:t xml:space="preserve">, dolžan hraniti v skladu z veljavno zakonodajo oziroma še najmanj 10 let po izpolnitvi pogodbenih obveznosti za potrebe naknadnih preverjanj. Dokumentacija o </w:t>
            </w:r>
            <w:r w:rsidR="00553FD1">
              <w:rPr>
                <w:rFonts w:ascii="Arial" w:hAnsi="Arial" w:cs="Arial"/>
                <w:color w:val="000000"/>
                <w:sz w:val="18"/>
                <w:szCs w:val="18"/>
              </w:rPr>
              <w:t xml:space="preserve">opravljenih storitvah </w:t>
            </w:r>
            <w:r w:rsidR="00A11576" w:rsidRPr="00731494">
              <w:rPr>
                <w:rFonts w:ascii="Arial" w:hAnsi="Arial" w:cs="Arial"/>
                <w:color w:val="000000"/>
                <w:sz w:val="18"/>
                <w:szCs w:val="18"/>
              </w:rPr>
              <w:t xml:space="preserve">je podlaga za spremljanje in nadzor nad izvedbo </w:t>
            </w:r>
            <w:r w:rsidR="00553FD1">
              <w:rPr>
                <w:rFonts w:ascii="Arial" w:hAnsi="Arial" w:cs="Arial"/>
                <w:color w:val="000000"/>
                <w:sz w:val="18"/>
                <w:szCs w:val="18"/>
              </w:rPr>
              <w:t>pogodbe</w:t>
            </w:r>
            <w:r w:rsidR="00A11576" w:rsidRPr="00731494">
              <w:rPr>
                <w:rFonts w:ascii="Arial" w:hAnsi="Arial" w:cs="Arial"/>
                <w:color w:val="000000"/>
                <w:sz w:val="18"/>
                <w:szCs w:val="18"/>
              </w:rPr>
              <w:t>.</w:t>
            </w:r>
          </w:p>
          <w:p w14:paraId="7915A1F7" w14:textId="6AB567C6"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se zavezuje, da bo zagotovil dostop do celotne dokumentacije v zvezi </w:t>
            </w:r>
            <w:r w:rsidR="00553FD1">
              <w:rPr>
                <w:rFonts w:ascii="Arial" w:hAnsi="Arial" w:cs="Arial"/>
                <w:color w:val="000000"/>
                <w:sz w:val="18"/>
                <w:szCs w:val="18"/>
              </w:rPr>
              <w:t xml:space="preserve">s storitvijo </w:t>
            </w:r>
            <w:r w:rsidR="00A11576" w:rsidRPr="00731494">
              <w:rPr>
                <w:rFonts w:ascii="Arial" w:hAnsi="Arial" w:cs="Arial"/>
                <w:color w:val="000000"/>
                <w:sz w:val="18"/>
                <w:szCs w:val="18"/>
              </w:rPr>
              <w:t xml:space="preserve">ministrstvu, organu upravljanja, organu za potrjevanje, revizijskemu organu in drugim nadzornim organom vključenim v izvajanje, </w:t>
            </w:r>
            <w:r w:rsidR="00A11576" w:rsidRPr="00731494">
              <w:rPr>
                <w:rFonts w:ascii="Arial" w:hAnsi="Arial" w:cs="Arial"/>
                <w:color w:val="000000"/>
                <w:sz w:val="18"/>
                <w:szCs w:val="18"/>
              </w:rPr>
              <w:lastRenderedPageBreak/>
              <w:t xml:space="preserve">upravljanje, nadzor ali revizijo javnega razpisa ter njihovim pooblaščencem, in sicer tudi po izpolnitvi pogodbenih obveznosti oziroma po poteku pogodbe o izvedbi </w:t>
            </w:r>
            <w:r w:rsidR="00553FD1">
              <w:rPr>
                <w:rFonts w:ascii="Arial" w:hAnsi="Arial" w:cs="Arial"/>
                <w:color w:val="000000"/>
                <w:sz w:val="18"/>
                <w:szCs w:val="18"/>
              </w:rPr>
              <w:t>storitev</w:t>
            </w:r>
            <w:r w:rsidR="00A11576" w:rsidRPr="00731494">
              <w:rPr>
                <w:rFonts w:ascii="Arial" w:hAnsi="Arial" w:cs="Arial"/>
                <w:color w:val="000000"/>
                <w:sz w:val="18"/>
                <w:szCs w:val="18"/>
              </w:rPr>
              <w:t>.</w:t>
            </w:r>
          </w:p>
          <w:p w14:paraId="4DF3892D" w14:textId="45E6AADE" w:rsidR="00BE7E6E" w:rsidRPr="00731494" w:rsidRDefault="00A11576">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w:t>
            </w:r>
            <w:r w:rsidR="00553FD1">
              <w:rPr>
                <w:rFonts w:ascii="Arial" w:hAnsi="Arial" w:cs="Arial"/>
                <w:color w:val="000000"/>
                <w:sz w:val="18"/>
                <w:szCs w:val="18"/>
              </w:rPr>
              <w:t>storitve</w:t>
            </w:r>
            <w:r w:rsidRPr="00731494">
              <w:rPr>
                <w:rFonts w:ascii="Arial" w:hAnsi="Arial" w:cs="Arial"/>
                <w:color w:val="000000"/>
                <w:sz w:val="18"/>
                <w:szCs w:val="18"/>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1E03B2A5" w:rsidR="00BE7E6E" w:rsidRPr="00731494" w:rsidRDefault="00A11576">
      <w:pPr>
        <w:spacing w:after="0" w:line="240" w:lineRule="auto"/>
        <w:jc w:val="center"/>
      </w:pPr>
      <w:r w:rsidRPr="00731494">
        <w:rPr>
          <w:rFonts w:ascii="Arial" w:hAnsi="Arial" w:cs="Arial"/>
          <w:b/>
          <w:bCs/>
          <w:color w:val="000000"/>
          <w:sz w:val="18"/>
          <w:szCs w:val="18"/>
        </w:rPr>
        <w:t>2</w:t>
      </w:r>
      <w:r w:rsidR="00100965">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21A3F97B" w:rsidR="00BE7E6E" w:rsidRPr="00731494" w:rsidRDefault="001441FA">
      <w:pPr>
        <w:spacing w:after="0" w:line="240" w:lineRule="auto"/>
        <w:jc w:val="center"/>
      </w:pPr>
      <w:r>
        <w:rPr>
          <w:rFonts w:ascii="Arial" w:hAnsi="Arial" w:cs="Arial"/>
          <w:b/>
          <w:bCs/>
          <w:color w:val="000000"/>
          <w:sz w:val="18"/>
          <w:szCs w:val="18"/>
        </w:rPr>
        <w:t>2</w:t>
      </w:r>
      <w:r w:rsidR="00100965">
        <w:rPr>
          <w:rFonts w:ascii="Arial" w:hAnsi="Arial" w:cs="Arial"/>
          <w:b/>
          <w:bCs/>
          <w:color w:val="000000"/>
          <w:sz w:val="18"/>
          <w:szCs w:val="18"/>
        </w:rPr>
        <w:t>2</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0BE14B3"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57E744B0" w:rsidR="00BE7E6E" w:rsidRPr="00731494" w:rsidRDefault="00100965">
      <w:pPr>
        <w:spacing w:after="0" w:line="240" w:lineRule="auto"/>
        <w:jc w:val="center"/>
      </w:pPr>
      <w:r>
        <w:rPr>
          <w:rFonts w:ascii="Arial" w:hAnsi="Arial" w:cs="Arial"/>
          <w:b/>
          <w:bCs/>
          <w:color w:val="000000"/>
          <w:sz w:val="18"/>
          <w:szCs w:val="18"/>
        </w:rPr>
        <w:t>23</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4CC1EDC3" w:rsidR="003B3D19" w:rsidRPr="00731494" w:rsidRDefault="00100965" w:rsidP="003B3D19">
      <w:pPr>
        <w:spacing w:after="0" w:line="240" w:lineRule="auto"/>
        <w:jc w:val="center"/>
      </w:pPr>
      <w:r>
        <w:rPr>
          <w:rFonts w:ascii="Arial" w:hAnsi="Arial" w:cs="Arial"/>
          <w:b/>
          <w:bCs/>
          <w:color w:val="000000"/>
          <w:sz w:val="18"/>
          <w:szCs w:val="18"/>
        </w:rPr>
        <w:t>24</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8024627"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w:t>
            </w:r>
            <w:r w:rsidR="001441FA">
              <w:rPr>
                <w:rFonts w:ascii="Arial" w:hAnsi="Arial" w:cs="Arial"/>
                <w:color w:val="000000"/>
                <w:sz w:val="18"/>
                <w:szCs w:val="18"/>
              </w:rPr>
              <w:t>izvajalec</w:t>
            </w:r>
            <w:r w:rsidRPr="003B3D19">
              <w:rPr>
                <w:rFonts w:ascii="Arial" w:hAnsi="Arial" w:cs="Arial"/>
                <w:color w:val="000000"/>
                <w:sz w:val="18"/>
                <w:szCs w:val="18"/>
              </w:rPr>
              <w:t xml:space="preserve"> predloži naročniku finančno zavarovanje za dobro izvedbo pogodbenih obveznosti. V kolikor </w:t>
            </w:r>
            <w:r w:rsidR="001441FA">
              <w:rPr>
                <w:rFonts w:ascii="Arial" w:hAnsi="Arial" w:cs="Arial"/>
                <w:color w:val="000000"/>
                <w:sz w:val="18"/>
                <w:szCs w:val="18"/>
              </w:rPr>
              <w:t>izvajalec</w:t>
            </w:r>
            <w:r w:rsidRPr="003B3D19">
              <w:rPr>
                <w:rFonts w:ascii="Arial" w:hAnsi="Arial" w:cs="Arial"/>
                <w:color w:val="000000"/>
                <w:sz w:val="18"/>
                <w:szCs w:val="18"/>
              </w:rPr>
              <w:t xml:space="preserve"> ne predloži zavarovanja za dobro izvedbo pogodbenih obveznosti skladno z zahtevami in v rokih določenih v tej pogodbi lahko naročnik odstopi od pogodbe.</w:t>
            </w:r>
          </w:p>
        </w:tc>
      </w:tr>
    </w:tbl>
    <w:p w14:paraId="3C50F6B1" w14:textId="7A12B27E" w:rsidR="00BE7E6E" w:rsidRPr="00731494" w:rsidRDefault="00100965">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18E2FC97" w:rsidR="00BE7E6E" w:rsidRPr="00731494" w:rsidRDefault="00A11576">
            <w:pPr>
              <w:spacing w:before="225" w:after="225"/>
              <w:jc w:val="both"/>
            </w:pPr>
            <w:r w:rsidRPr="00731494">
              <w:rPr>
                <w:rFonts w:ascii="Arial" w:hAnsi="Arial" w:cs="Arial"/>
                <w:color w:val="000000"/>
                <w:sz w:val="18"/>
                <w:szCs w:val="18"/>
              </w:rPr>
              <w:t xml:space="preserve">Pogodba je sestavljena in podpisana v štirih (4) enakih izvodih, od katerih </w:t>
            </w:r>
            <w:r w:rsidR="001441FA">
              <w:rPr>
                <w:rFonts w:ascii="Arial" w:hAnsi="Arial" w:cs="Arial"/>
                <w:color w:val="000000"/>
                <w:sz w:val="18"/>
                <w:szCs w:val="18"/>
              </w:rPr>
              <w:t>izvajalec</w:t>
            </w:r>
            <w:r w:rsidRPr="00731494">
              <w:rPr>
                <w:rFonts w:ascii="Arial" w:hAnsi="Arial" w:cs="Arial"/>
                <w:color w:val="000000"/>
                <w:sz w:val="18"/>
                <w:szCs w:val="18"/>
              </w:rPr>
              <w:t xml:space="preserve"> prejme dva (2) izvoda in naročnik dva (2) izvoda.</w:t>
            </w:r>
          </w:p>
        </w:tc>
      </w:tr>
    </w:tbl>
    <w:p w14:paraId="6A971DD7" w14:textId="4994243F" w:rsidR="00C07192" w:rsidRDefault="00C07192">
      <w:pPr>
        <w:rPr>
          <w:rFonts w:ascii="Arial" w:hAnsi="Arial" w:cs="Arial"/>
          <w:color w:val="000000"/>
          <w:sz w:val="18"/>
          <w:szCs w:val="18"/>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1510F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1E26A" w14:textId="77777777" w:rsidR="00F87A57" w:rsidRDefault="00F87A57" w:rsidP="006975C6">
      <w:pPr>
        <w:spacing w:after="0" w:line="240" w:lineRule="auto"/>
      </w:pPr>
      <w:r>
        <w:separator/>
      </w:r>
    </w:p>
  </w:endnote>
  <w:endnote w:type="continuationSeparator" w:id="0">
    <w:p w14:paraId="18C2760B" w14:textId="77777777" w:rsidR="00F87A57" w:rsidRDefault="00F87A5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EE173B" w:rsidRPr="0086756A" w:rsidRDefault="00EE173B" w:rsidP="00432E71">
    <w:pPr>
      <w:pStyle w:val="Footer"/>
      <w:shd w:val="clear" w:color="auto" w:fill="FFFFFF" w:themeFill="background1"/>
      <w:ind w:left="7513"/>
      <w:jc w:val="center"/>
      <w:rPr>
        <w:rFonts w:ascii="Arial" w:hAnsi="Arial" w:cs="Arial"/>
        <w:sz w:val="10"/>
        <w:szCs w:val="10"/>
      </w:rPr>
    </w:pPr>
  </w:p>
  <w:p w14:paraId="01347CEE" w14:textId="77777777" w:rsidR="00EE173B"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E173B" w:rsidRPr="00261B06">
          <w:rPr>
            <w:rFonts w:ascii="Arial" w:hAnsi="Arial" w:cs="Arial"/>
            <w:sz w:val="18"/>
            <w:szCs w:val="18"/>
          </w:rPr>
          <w:fldChar w:fldCharType="begin"/>
        </w:r>
        <w:r w:rsidR="00EE173B" w:rsidRPr="00261B06">
          <w:rPr>
            <w:rFonts w:ascii="Arial" w:hAnsi="Arial" w:cs="Arial"/>
            <w:sz w:val="18"/>
            <w:szCs w:val="18"/>
          </w:rPr>
          <w:instrText xml:space="preserve"> PAGE   \* MERGEFORMAT </w:instrText>
        </w:r>
        <w:r w:rsidR="00EE173B" w:rsidRPr="00261B06">
          <w:rPr>
            <w:rFonts w:ascii="Arial" w:hAnsi="Arial" w:cs="Arial"/>
            <w:sz w:val="18"/>
            <w:szCs w:val="18"/>
          </w:rPr>
          <w:fldChar w:fldCharType="separate"/>
        </w:r>
        <w:r w:rsidR="00EE173B">
          <w:rPr>
            <w:rFonts w:ascii="Arial" w:hAnsi="Arial" w:cs="Arial"/>
            <w:sz w:val="18"/>
            <w:szCs w:val="18"/>
          </w:rPr>
          <w:t>2</w:t>
        </w:r>
        <w:r w:rsidR="00EE173B" w:rsidRPr="00261B06">
          <w:rPr>
            <w:rFonts w:ascii="Arial" w:hAnsi="Arial" w:cs="Arial"/>
            <w:noProof/>
            <w:sz w:val="18"/>
            <w:szCs w:val="18"/>
          </w:rPr>
          <w:fldChar w:fldCharType="end"/>
        </w:r>
      </w:sdtContent>
    </w:sdt>
  </w:p>
  <w:p w14:paraId="55A96823" w14:textId="77777777" w:rsidR="00EE173B" w:rsidRDefault="00EE173B"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EE173B" w:rsidRDefault="00EE173B" w:rsidP="00432E71">
    <w:pPr>
      <w:pStyle w:val="Footer"/>
      <w:jc w:val="center"/>
      <w:rPr>
        <w:rFonts w:ascii="Arial" w:hAnsi="Arial" w:cs="Arial"/>
        <w:sz w:val="18"/>
        <w:szCs w:val="18"/>
      </w:rPr>
    </w:pPr>
  </w:p>
  <w:p w14:paraId="2F869CB4" w14:textId="3849769A" w:rsidR="00EE173B" w:rsidRPr="00432E71" w:rsidRDefault="00EE173B" w:rsidP="00297314">
    <w:pPr>
      <w:pStyle w:val="Footer"/>
      <w:jc w:val="center"/>
      <w:rPr>
        <w:rFonts w:ascii="Arial" w:hAnsi="Arial" w:cs="Arial"/>
        <w:b/>
        <w:bCs/>
        <w:sz w:val="18"/>
        <w:szCs w:val="18"/>
      </w:rPr>
    </w:pPr>
    <w:r w:rsidRPr="00297314">
      <w:rPr>
        <w:rFonts w:ascii="Arial" w:hAnsi="Arial" w:cs="Arial"/>
        <w:b/>
        <w:sz w:val="18"/>
        <w:szCs w:val="18"/>
      </w:rPr>
      <w:t>Vzdrževanje in servis službenih vozil, vlečnih vozičkov, električnih viličarjev, ročnih viličarjev in transportnih vozičkov ter dvižnih ramp za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EE173B" w:rsidRDefault="00EE173B"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EE173B" w:rsidRDefault="00EE173B"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EE173B" w:rsidRDefault="00EE173B"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EE173B" w:rsidRDefault="00EE173B"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EE173B" w:rsidRDefault="00EE173B"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EE173B" w:rsidRDefault="00EE173B"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EE173B" w:rsidRDefault="00EE173B"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EE173B" w:rsidRDefault="00EE173B"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1234" w14:textId="77777777" w:rsidR="00F87A57" w:rsidRDefault="00F87A57" w:rsidP="006975C6">
      <w:pPr>
        <w:spacing w:after="0" w:line="240" w:lineRule="auto"/>
      </w:pPr>
      <w:r>
        <w:separator/>
      </w:r>
    </w:p>
  </w:footnote>
  <w:footnote w:type="continuationSeparator" w:id="0">
    <w:p w14:paraId="14BAC78C" w14:textId="77777777" w:rsidR="00F87A57" w:rsidRDefault="00F87A5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EE173B" w:rsidRDefault="00EE173B"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EE173B" w:rsidRDefault="00EE173B" w:rsidP="00432E71">
    <w:pPr>
      <w:pStyle w:val="Header"/>
    </w:pPr>
  </w:p>
  <w:p w14:paraId="38A8D3E6" w14:textId="77777777" w:rsidR="00EE173B" w:rsidRDefault="00EE173B" w:rsidP="00432E71">
    <w:pPr>
      <w:pStyle w:val="Header"/>
    </w:pPr>
  </w:p>
  <w:p w14:paraId="3FD602BC" w14:textId="77777777" w:rsidR="00EE173B" w:rsidRDefault="00EE173B" w:rsidP="00432E71">
    <w:pPr>
      <w:pStyle w:val="Header"/>
    </w:pPr>
  </w:p>
  <w:p w14:paraId="56B0DA13" w14:textId="77777777" w:rsidR="00EE173B" w:rsidRPr="00432E71" w:rsidRDefault="00EE173B"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A91C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2"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074A67"/>
    <w:multiLevelType w:val="hybridMultilevel"/>
    <w:tmpl w:val="3490DF1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393B9A"/>
    <w:multiLevelType w:val="hybridMultilevel"/>
    <w:tmpl w:val="E968FB10"/>
    <w:lvl w:ilvl="0" w:tplc="B484A218">
      <w:start w:val="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1208D4"/>
    <w:multiLevelType w:val="hybridMultilevel"/>
    <w:tmpl w:val="03CE36E8"/>
    <w:lvl w:ilvl="0" w:tplc="FFFFFFFF">
      <w:start w:val="1"/>
      <w:numFmt w:val="lowerLetter"/>
      <w:lvlText w:val="%1)"/>
      <w:lvlJc w:val="left"/>
      <w:pPr>
        <w:ind w:left="720" w:hanging="360"/>
      </w:pPr>
      <w:rPr>
        <w:rFonts w:ascii="Arial" w:hAnsi="Arial" w:cs="Arial"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99D581B"/>
    <w:multiLevelType w:val="hybridMultilevel"/>
    <w:tmpl w:val="B032ED1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1A7E0181"/>
    <w:multiLevelType w:val="hybridMultilevel"/>
    <w:tmpl w:val="7EC82E64"/>
    <w:lvl w:ilvl="0" w:tplc="1FE4D974">
      <w:start w:val="1"/>
      <w:numFmt w:val="bullet"/>
      <w:lvlText w:val=""/>
      <w:lvlJc w:val="left"/>
      <w:pPr>
        <w:ind w:left="1440" w:hanging="360"/>
      </w:pPr>
      <w:rPr>
        <w:rFonts w:ascii="Wingdings" w:hAnsi="Wingdings"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5794427"/>
    <w:multiLevelType w:val="hybridMultilevel"/>
    <w:tmpl w:val="BC720B8E"/>
    <w:lvl w:ilvl="0" w:tplc="C3C6F6CE">
      <w:start w:val="1"/>
      <w:numFmt w:val="bullet"/>
      <w:lvlText w:val=""/>
      <w:lvlJc w:val="left"/>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2BA3E1F"/>
    <w:multiLevelType w:val="hybridMultilevel"/>
    <w:tmpl w:val="DC38CB7A"/>
    <w:lvl w:ilvl="0" w:tplc="D78C936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4151749"/>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9" w15:restartNumberingAfterBreak="0">
    <w:nsid w:val="505636B7"/>
    <w:multiLevelType w:val="hybridMultilevel"/>
    <w:tmpl w:val="B5028C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17E0C2E"/>
    <w:multiLevelType w:val="hybridMultilevel"/>
    <w:tmpl w:val="03CE36E8"/>
    <w:lvl w:ilvl="0" w:tplc="BE24FE76">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0" w15:restartNumberingAfterBreak="0">
    <w:nsid w:val="6A865DF8"/>
    <w:multiLevelType w:val="hybridMultilevel"/>
    <w:tmpl w:val="9CB44AE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1" w15:restartNumberingAfterBreak="0">
    <w:nsid w:val="6C5A79FE"/>
    <w:multiLevelType w:val="hybridMultilevel"/>
    <w:tmpl w:val="96EA0490"/>
    <w:lvl w:ilvl="0" w:tplc="20907C04">
      <w:start w:val="1"/>
      <w:numFmt w:val="bullet"/>
      <w:lvlText w:val="-"/>
      <w:lvlJc w:val="left"/>
      <w:pPr>
        <w:ind w:left="2154" w:hanging="360"/>
      </w:pPr>
      <w:rPr>
        <w:rFonts w:ascii="Arial Narrow" w:eastAsiaTheme="minorHAnsi" w:hAnsi="Arial Narrow" w:cstheme="minorBidi"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52"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0256867">
    <w:abstractNumId w:val="38"/>
  </w:num>
  <w:num w:numId="2" w16cid:durableId="615989357">
    <w:abstractNumId w:val="22"/>
  </w:num>
  <w:num w:numId="3" w16cid:durableId="883101905">
    <w:abstractNumId w:val="25"/>
  </w:num>
  <w:num w:numId="4" w16cid:durableId="316420216">
    <w:abstractNumId w:val="58"/>
  </w:num>
  <w:num w:numId="5" w16cid:durableId="1174493643">
    <w:abstractNumId w:val="59"/>
  </w:num>
  <w:num w:numId="6" w16cid:durableId="547373074">
    <w:abstractNumId w:val="23"/>
  </w:num>
  <w:num w:numId="7" w16cid:durableId="976299198">
    <w:abstractNumId w:val="27"/>
  </w:num>
  <w:num w:numId="8" w16cid:durableId="1900480534">
    <w:abstractNumId w:val="60"/>
  </w:num>
  <w:num w:numId="9" w16cid:durableId="1848054825">
    <w:abstractNumId w:val="24"/>
  </w:num>
  <w:num w:numId="10" w16cid:durableId="1373073197">
    <w:abstractNumId w:val="20"/>
  </w:num>
  <w:num w:numId="11" w16cid:durableId="1447383550">
    <w:abstractNumId w:val="12"/>
  </w:num>
  <w:num w:numId="12" w16cid:durableId="429282433">
    <w:abstractNumId w:val="47"/>
  </w:num>
  <w:num w:numId="13" w16cid:durableId="21225287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028560">
    <w:abstractNumId w:val="46"/>
  </w:num>
  <w:num w:numId="15" w16cid:durableId="318387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249267">
    <w:abstractNumId w:val="13"/>
  </w:num>
  <w:num w:numId="17" w16cid:durableId="1026832306">
    <w:abstractNumId w:val="31"/>
  </w:num>
  <w:num w:numId="18" w16cid:durableId="763845161">
    <w:abstractNumId w:val="2"/>
  </w:num>
  <w:num w:numId="19" w16cid:durableId="408887479">
    <w:abstractNumId w:val="41"/>
  </w:num>
  <w:num w:numId="20" w16cid:durableId="187372415">
    <w:abstractNumId w:val="9"/>
  </w:num>
  <w:num w:numId="21" w16cid:durableId="991058742">
    <w:abstractNumId w:val="54"/>
  </w:num>
  <w:num w:numId="22" w16cid:durableId="1731807868">
    <w:abstractNumId w:val="35"/>
  </w:num>
  <w:num w:numId="23" w16cid:durableId="134886538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70789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6949546">
    <w:abstractNumId w:val="49"/>
  </w:num>
  <w:num w:numId="26" w16cid:durableId="27564562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7620311">
    <w:abstractNumId w:val="32"/>
  </w:num>
  <w:num w:numId="28" w16cid:durableId="1585916225">
    <w:abstractNumId w:val="21"/>
  </w:num>
  <w:num w:numId="29" w16cid:durableId="2013945760">
    <w:abstractNumId w:val="4"/>
  </w:num>
  <w:num w:numId="30" w16cid:durableId="371468937">
    <w:abstractNumId w:val="5"/>
  </w:num>
  <w:num w:numId="31" w16cid:durableId="29189670">
    <w:abstractNumId w:val="11"/>
  </w:num>
  <w:num w:numId="32" w16cid:durableId="555900113">
    <w:abstractNumId w:val="34"/>
  </w:num>
  <w:num w:numId="33" w16cid:durableId="842820234">
    <w:abstractNumId w:val="56"/>
  </w:num>
  <w:num w:numId="34" w16cid:durableId="1513909015">
    <w:abstractNumId w:val="14"/>
  </w:num>
  <w:num w:numId="35" w16cid:durableId="1520198242">
    <w:abstractNumId w:val="7"/>
  </w:num>
  <w:num w:numId="36" w16cid:durableId="999238763">
    <w:abstractNumId w:val="36"/>
  </w:num>
  <w:num w:numId="37" w16cid:durableId="841966014">
    <w:abstractNumId w:val="57"/>
  </w:num>
  <w:num w:numId="38" w16cid:durableId="1328484511">
    <w:abstractNumId w:val="28"/>
  </w:num>
  <w:num w:numId="39" w16cid:durableId="1025443625">
    <w:abstractNumId w:val="55"/>
  </w:num>
  <w:num w:numId="40" w16cid:durableId="1614360844">
    <w:abstractNumId w:val="52"/>
  </w:num>
  <w:num w:numId="41" w16cid:durableId="550115118">
    <w:abstractNumId w:val="45"/>
  </w:num>
  <w:num w:numId="42" w16cid:durableId="1210999195">
    <w:abstractNumId w:val="61"/>
  </w:num>
  <w:num w:numId="43" w16cid:durableId="741607983">
    <w:abstractNumId w:val="44"/>
  </w:num>
  <w:num w:numId="44" w16cid:durableId="1947687882">
    <w:abstractNumId w:val="29"/>
  </w:num>
  <w:num w:numId="45" w16cid:durableId="1977758427">
    <w:abstractNumId w:val="48"/>
  </w:num>
  <w:num w:numId="46" w16cid:durableId="142432693">
    <w:abstractNumId w:val="37"/>
  </w:num>
  <w:num w:numId="47" w16cid:durableId="1861620409">
    <w:abstractNumId w:val="43"/>
  </w:num>
  <w:num w:numId="48" w16cid:durableId="1400207349">
    <w:abstractNumId w:val="19"/>
  </w:num>
  <w:num w:numId="49" w16cid:durableId="1376150884">
    <w:abstractNumId w:val="26"/>
  </w:num>
  <w:num w:numId="50" w16cid:durableId="1728260671">
    <w:abstractNumId w:val="15"/>
  </w:num>
  <w:num w:numId="51" w16cid:durableId="1172646475">
    <w:abstractNumId w:val="50"/>
  </w:num>
  <w:num w:numId="52" w16cid:durableId="236407153">
    <w:abstractNumId w:val="16"/>
  </w:num>
  <w:num w:numId="53" w16cid:durableId="371080233">
    <w:abstractNumId w:val="33"/>
  </w:num>
  <w:num w:numId="54" w16cid:durableId="1781340795">
    <w:abstractNumId w:val="51"/>
  </w:num>
  <w:num w:numId="55" w16cid:durableId="716272427">
    <w:abstractNumId w:val="3"/>
  </w:num>
  <w:num w:numId="56" w16cid:durableId="1755588618">
    <w:abstractNumId w:val="39"/>
  </w:num>
  <w:num w:numId="57" w16cid:durableId="860781052">
    <w:abstractNumId w:val="8"/>
  </w:num>
  <w:num w:numId="58" w16cid:durableId="2133279586">
    <w:abstractNumId w:val="0"/>
  </w:num>
  <w:num w:numId="59" w16cid:durableId="245966682">
    <w:abstractNumId w:val="18"/>
  </w:num>
  <w:num w:numId="60" w16cid:durableId="1627003697">
    <w:abstractNumId w:val="40"/>
  </w:num>
  <w:num w:numId="61" w16cid:durableId="1528370617">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6D99"/>
    <w:rsid w:val="000273C0"/>
    <w:rsid w:val="00027F41"/>
    <w:rsid w:val="000366C3"/>
    <w:rsid w:val="00036793"/>
    <w:rsid w:val="000371F7"/>
    <w:rsid w:val="00037A49"/>
    <w:rsid w:val="00043DDE"/>
    <w:rsid w:val="00051AAD"/>
    <w:rsid w:val="000522AF"/>
    <w:rsid w:val="0005403F"/>
    <w:rsid w:val="00055A48"/>
    <w:rsid w:val="000728D4"/>
    <w:rsid w:val="0008204B"/>
    <w:rsid w:val="00083142"/>
    <w:rsid w:val="0008422E"/>
    <w:rsid w:val="000865BA"/>
    <w:rsid w:val="00090802"/>
    <w:rsid w:val="00097F4A"/>
    <w:rsid w:val="000B2F28"/>
    <w:rsid w:val="000B57E7"/>
    <w:rsid w:val="000C11A9"/>
    <w:rsid w:val="000C5527"/>
    <w:rsid w:val="000C62E6"/>
    <w:rsid w:val="000D124D"/>
    <w:rsid w:val="000D277D"/>
    <w:rsid w:val="000D3957"/>
    <w:rsid w:val="000D664F"/>
    <w:rsid w:val="000E1D56"/>
    <w:rsid w:val="000E37D2"/>
    <w:rsid w:val="000E3954"/>
    <w:rsid w:val="000E3FF8"/>
    <w:rsid w:val="000E76C6"/>
    <w:rsid w:val="000F2512"/>
    <w:rsid w:val="00100965"/>
    <w:rsid w:val="00103057"/>
    <w:rsid w:val="00106D0D"/>
    <w:rsid w:val="00120F98"/>
    <w:rsid w:val="00124539"/>
    <w:rsid w:val="00124F9C"/>
    <w:rsid w:val="00127127"/>
    <w:rsid w:val="00134892"/>
    <w:rsid w:val="00136E96"/>
    <w:rsid w:val="00137A97"/>
    <w:rsid w:val="001423A2"/>
    <w:rsid w:val="00142E6F"/>
    <w:rsid w:val="001441FA"/>
    <w:rsid w:val="001510F9"/>
    <w:rsid w:val="0015420A"/>
    <w:rsid w:val="00155AC0"/>
    <w:rsid w:val="00156E04"/>
    <w:rsid w:val="00160B4D"/>
    <w:rsid w:val="00163443"/>
    <w:rsid w:val="001651A6"/>
    <w:rsid w:val="001662AC"/>
    <w:rsid w:val="00173604"/>
    <w:rsid w:val="00175B47"/>
    <w:rsid w:val="00196FA9"/>
    <w:rsid w:val="001A0FF7"/>
    <w:rsid w:val="001B05A0"/>
    <w:rsid w:val="001B4798"/>
    <w:rsid w:val="001B7CBA"/>
    <w:rsid w:val="001C3696"/>
    <w:rsid w:val="001D752B"/>
    <w:rsid w:val="001E0EEF"/>
    <w:rsid w:val="001E4689"/>
    <w:rsid w:val="001E642C"/>
    <w:rsid w:val="001F38DC"/>
    <w:rsid w:val="001F6712"/>
    <w:rsid w:val="002015C4"/>
    <w:rsid w:val="00201F50"/>
    <w:rsid w:val="00202F0D"/>
    <w:rsid w:val="00204EDB"/>
    <w:rsid w:val="00210DE5"/>
    <w:rsid w:val="00211AF7"/>
    <w:rsid w:val="0021531B"/>
    <w:rsid w:val="00217BD7"/>
    <w:rsid w:val="0023606B"/>
    <w:rsid w:val="00237F53"/>
    <w:rsid w:val="002440D4"/>
    <w:rsid w:val="002634AA"/>
    <w:rsid w:val="002676E4"/>
    <w:rsid w:val="0027203B"/>
    <w:rsid w:val="0027240B"/>
    <w:rsid w:val="00285E5F"/>
    <w:rsid w:val="00292538"/>
    <w:rsid w:val="00293F98"/>
    <w:rsid w:val="002960EA"/>
    <w:rsid w:val="00297314"/>
    <w:rsid w:val="002A7064"/>
    <w:rsid w:val="002B2361"/>
    <w:rsid w:val="002D2782"/>
    <w:rsid w:val="002D3E8E"/>
    <w:rsid w:val="002D58B5"/>
    <w:rsid w:val="002D643B"/>
    <w:rsid w:val="002E2EE0"/>
    <w:rsid w:val="002E6EDE"/>
    <w:rsid w:val="002F0124"/>
    <w:rsid w:val="002F2F6F"/>
    <w:rsid w:val="002F5E12"/>
    <w:rsid w:val="003034CC"/>
    <w:rsid w:val="00307709"/>
    <w:rsid w:val="00315858"/>
    <w:rsid w:val="00320407"/>
    <w:rsid w:val="003241AA"/>
    <w:rsid w:val="0033098F"/>
    <w:rsid w:val="0033249E"/>
    <w:rsid w:val="00335A08"/>
    <w:rsid w:val="00337E4D"/>
    <w:rsid w:val="003417BA"/>
    <w:rsid w:val="00342834"/>
    <w:rsid w:val="0034300A"/>
    <w:rsid w:val="00343395"/>
    <w:rsid w:val="00347AED"/>
    <w:rsid w:val="00350C33"/>
    <w:rsid w:val="003523E9"/>
    <w:rsid w:val="00352ADF"/>
    <w:rsid w:val="00355FA8"/>
    <w:rsid w:val="00361AC9"/>
    <w:rsid w:val="003672D1"/>
    <w:rsid w:val="003777B6"/>
    <w:rsid w:val="00380D35"/>
    <w:rsid w:val="00382FE0"/>
    <w:rsid w:val="003900D2"/>
    <w:rsid w:val="0039225E"/>
    <w:rsid w:val="00394A66"/>
    <w:rsid w:val="00394A9A"/>
    <w:rsid w:val="003A1AA2"/>
    <w:rsid w:val="003A5718"/>
    <w:rsid w:val="003B1958"/>
    <w:rsid w:val="003B3D19"/>
    <w:rsid w:val="003C6D43"/>
    <w:rsid w:val="003C7862"/>
    <w:rsid w:val="003D31B7"/>
    <w:rsid w:val="003D3FD0"/>
    <w:rsid w:val="003D5EB7"/>
    <w:rsid w:val="003F4971"/>
    <w:rsid w:val="003F6A31"/>
    <w:rsid w:val="0041435C"/>
    <w:rsid w:val="00430599"/>
    <w:rsid w:val="00432E71"/>
    <w:rsid w:val="00435805"/>
    <w:rsid w:val="00440473"/>
    <w:rsid w:val="004422A4"/>
    <w:rsid w:val="004518E9"/>
    <w:rsid w:val="004601A0"/>
    <w:rsid w:val="004601C1"/>
    <w:rsid w:val="004663BA"/>
    <w:rsid w:val="004702FB"/>
    <w:rsid w:val="00471503"/>
    <w:rsid w:val="00471A11"/>
    <w:rsid w:val="00474709"/>
    <w:rsid w:val="00477445"/>
    <w:rsid w:val="00481E7C"/>
    <w:rsid w:val="00483027"/>
    <w:rsid w:val="0049479E"/>
    <w:rsid w:val="004A058C"/>
    <w:rsid w:val="004A7A2F"/>
    <w:rsid w:val="004B05EC"/>
    <w:rsid w:val="004B5006"/>
    <w:rsid w:val="004C3483"/>
    <w:rsid w:val="004C4C60"/>
    <w:rsid w:val="004D1CF3"/>
    <w:rsid w:val="004D2F9F"/>
    <w:rsid w:val="004D3709"/>
    <w:rsid w:val="004D5871"/>
    <w:rsid w:val="004E0A5D"/>
    <w:rsid w:val="004F210A"/>
    <w:rsid w:val="004F2927"/>
    <w:rsid w:val="004F51B8"/>
    <w:rsid w:val="0050633A"/>
    <w:rsid w:val="0050791D"/>
    <w:rsid w:val="005114A3"/>
    <w:rsid w:val="0051780E"/>
    <w:rsid w:val="0052142A"/>
    <w:rsid w:val="0053011A"/>
    <w:rsid w:val="005318AB"/>
    <w:rsid w:val="00534071"/>
    <w:rsid w:val="005343CB"/>
    <w:rsid w:val="00534F78"/>
    <w:rsid w:val="0053510E"/>
    <w:rsid w:val="00537639"/>
    <w:rsid w:val="005423BF"/>
    <w:rsid w:val="0054439F"/>
    <w:rsid w:val="005444E2"/>
    <w:rsid w:val="00546EFB"/>
    <w:rsid w:val="00546FD8"/>
    <w:rsid w:val="00547FE0"/>
    <w:rsid w:val="0055382E"/>
    <w:rsid w:val="00553FD1"/>
    <w:rsid w:val="00555FDC"/>
    <w:rsid w:val="00570C18"/>
    <w:rsid w:val="005800ED"/>
    <w:rsid w:val="00583E66"/>
    <w:rsid w:val="005955D4"/>
    <w:rsid w:val="005A5873"/>
    <w:rsid w:val="005B0E7F"/>
    <w:rsid w:val="005B3521"/>
    <w:rsid w:val="005B4366"/>
    <w:rsid w:val="005B6195"/>
    <w:rsid w:val="005C04C1"/>
    <w:rsid w:val="005C05C6"/>
    <w:rsid w:val="005E6322"/>
    <w:rsid w:val="005E67D7"/>
    <w:rsid w:val="005F06AB"/>
    <w:rsid w:val="005F08B8"/>
    <w:rsid w:val="005F423C"/>
    <w:rsid w:val="0060227D"/>
    <w:rsid w:val="00605AA8"/>
    <w:rsid w:val="00623F26"/>
    <w:rsid w:val="00633305"/>
    <w:rsid w:val="006347C3"/>
    <w:rsid w:val="00635168"/>
    <w:rsid w:val="00646B2D"/>
    <w:rsid w:val="00672A09"/>
    <w:rsid w:val="006826FA"/>
    <w:rsid w:val="0068578C"/>
    <w:rsid w:val="00687BBC"/>
    <w:rsid w:val="00692AAD"/>
    <w:rsid w:val="00695CCC"/>
    <w:rsid w:val="006975C6"/>
    <w:rsid w:val="00697900"/>
    <w:rsid w:val="006A168C"/>
    <w:rsid w:val="006A1DF8"/>
    <w:rsid w:val="006A514A"/>
    <w:rsid w:val="006A5918"/>
    <w:rsid w:val="006B0588"/>
    <w:rsid w:val="006B2936"/>
    <w:rsid w:val="006B294B"/>
    <w:rsid w:val="006B2E10"/>
    <w:rsid w:val="006B5F5B"/>
    <w:rsid w:val="006C15DA"/>
    <w:rsid w:val="006C52D6"/>
    <w:rsid w:val="006C680B"/>
    <w:rsid w:val="006D7B76"/>
    <w:rsid w:val="006E0678"/>
    <w:rsid w:val="006E5F5C"/>
    <w:rsid w:val="006F1DA5"/>
    <w:rsid w:val="006F2D82"/>
    <w:rsid w:val="006F44AE"/>
    <w:rsid w:val="006F6BFD"/>
    <w:rsid w:val="00701A24"/>
    <w:rsid w:val="00701EE8"/>
    <w:rsid w:val="007109D5"/>
    <w:rsid w:val="0071124A"/>
    <w:rsid w:val="00713489"/>
    <w:rsid w:val="00714EF7"/>
    <w:rsid w:val="0071508F"/>
    <w:rsid w:val="0072080B"/>
    <w:rsid w:val="0072089A"/>
    <w:rsid w:val="00722C70"/>
    <w:rsid w:val="00731377"/>
    <w:rsid w:val="00731494"/>
    <w:rsid w:val="007355B9"/>
    <w:rsid w:val="00742572"/>
    <w:rsid w:val="007476EE"/>
    <w:rsid w:val="0076648D"/>
    <w:rsid w:val="00766CC5"/>
    <w:rsid w:val="007705D1"/>
    <w:rsid w:val="00771955"/>
    <w:rsid w:val="007808DA"/>
    <w:rsid w:val="007838A2"/>
    <w:rsid w:val="00785F39"/>
    <w:rsid w:val="00793178"/>
    <w:rsid w:val="00794EE2"/>
    <w:rsid w:val="007A0D5A"/>
    <w:rsid w:val="007A1564"/>
    <w:rsid w:val="007A162C"/>
    <w:rsid w:val="007A3ACC"/>
    <w:rsid w:val="007A5B7C"/>
    <w:rsid w:val="007B0B6B"/>
    <w:rsid w:val="007B211B"/>
    <w:rsid w:val="007C21F0"/>
    <w:rsid w:val="007C2733"/>
    <w:rsid w:val="007C3EA0"/>
    <w:rsid w:val="007C56E7"/>
    <w:rsid w:val="007C62AE"/>
    <w:rsid w:val="007D419C"/>
    <w:rsid w:val="007D67AE"/>
    <w:rsid w:val="007D6FB3"/>
    <w:rsid w:val="007E0E83"/>
    <w:rsid w:val="007E2A57"/>
    <w:rsid w:val="007E3732"/>
    <w:rsid w:val="007E4101"/>
    <w:rsid w:val="007E5FB5"/>
    <w:rsid w:val="007E7684"/>
    <w:rsid w:val="007F17BE"/>
    <w:rsid w:val="007F79E9"/>
    <w:rsid w:val="0080022A"/>
    <w:rsid w:val="0080039B"/>
    <w:rsid w:val="00800670"/>
    <w:rsid w:val="00802489"/>
    <w:rsid w:val="00807054"/>
    <w:rsid w:val="00807961"/>
    <w:rsid w:val="008265D2"/>
    <w:rsid w:val="008278F5"/>
    <w:rsid w:val="00831765"/>
    <w:rsid w:val="00832E82"/>
    <w:rsid w:val="008345B4"/>
    <w:rsid w:val="00841817"/>
    <w:rsid w:val="00841EFB"/>
    <w:rsid w:val="00843631"/>
    <w:rsid w:val="00863095"/>
    <w:rsid w:val="008635E6"/>
    <w:rsid w:val="008659CA"/>
    <w:rsid w:val="00865B2D"/>
    <w:rsid w:val="0087285C"/>
    <w:rsid w:val="00880340"/>
    <w:rsid w:val="00881924"/>
    <w:rsid w:val="0088624D"/>
    <w:rsid w:val="008A426A"/>
    <w:rsid w:val="008A5CEE"/>
    <w:rsid w:val="008A6022"/>
    <w:rsid w:val="008B29C8"/>
    <w:rsid w:val="008B72CE"/>
    <w:rsid w:val="008C38D1"/>
    <w:rsid w:val="008C392F"/>
    <w:rsid w:val="008C74CB"/>
    <w:rsid w:val="008D0A9D"/>
    <w:rsid w:val="008E2645"/>
    <w:rsid w:val="008F6FA7"/>
    <w:rsid w:val="0090639A"/>
    <w:rsid w:val="00910242"/>
    <w:rsid w:val="00911E61"/>
    <w:rsid w:val="00912EFB"/>
    <w:rsid w:val="009207C2"/>
    <w:rsid w:val="00921A17"/>
    <w:rsid w:val="00924F2B"/>
    <w:rsid w:val="00926153"/>
    <w:rsid w:val="00930866"/>
    <w:rsid w:val="00930868"/>
    <w:rsid w:val="009325FE"/>
    <w:rsid w:val="00935755"/>
    <w:rsid w:val="00935CC5"/>
    <w:rsid w:val="0095191E"/>
    <w:rsid w:val="00955000"/>
    <w:rsid w:val="00957E32"/>
    <w:rsid w:val="00960022"/>
    <w:rsid w:val="00964D89"/>
    <w:rsid w:val="00973038"/>
    <w:rsid w:val="009756B8"/>
    <w:rsid w:val="009775CF"/>
    <w:rsid w:val="00977B32"/>
    <w:rsid w:val="00992EBE"/>
    <w:rsid w:val="0099494B"/>
    <w:rsid w:val="009A26DC"/>
    <w:rsid w:val="009A3613"/>
    <w:rsid w:val="009A3BDB"/>
    <w:rsid w:val="009A4FFB"/>
    <w:rsid w:val="009A6465"/>
    <w:rsid w:val="009B5061"/>
    <w:rsid w:val="009B7D58"/>
    <w:rsid w:val="009C3B6E"/>
    <w:rsid w:val="009C48CB"/>
    <w:rsid w:val="009C7593"/>
    <w:rsid w:val="009F1A4B"/>
    <w:rsid w:val="009F2272"/>
    <w:rsid w:val="009F5FF4"/>
    <w:rsid w:val="00A025EB"/>
    <w:rsid w:val="00A03493"/>
    <w:rsid w:val="00A056A1"/>
    <w:rsid w:val="00A11576"/>
    <w:rsid w:val="00A15723"/>
    <w:rsid w:val="00A21E95"/>
    <w:rsid w:val="00A2285D"/>
    <w:rsid w:val="00A22DC7"/>
    <w:rsid w:val="00A30A29"/>
    <w:rsid w:val="00A34C9D"/>
    <w:rsid w:val="00A35D02"/>
    <w:rsid w:val="00A37DCC"/>
    <w:rsid w:val="00A407E4"/>
    <w:rsid w:val="00A45993"/>
    <w:rsid w:val="00A52459"/>
    <w:rsid w:val="00A61BAE"/>
    <w:rsid w:val="00A634F1"/>
    <w:rsid w:val="00A74FB3"/>
    <w:rsid w:val="00A778CB"/>
    <w:rsid w:val="00A845AB"/>
    <w:rsid w:val="00AA30E1"/>
    <w:rsid w:val="00AA6386"/>
    <w:rsid w:val="00AA6D73"/>
    <w:rsid w:val="00AB03F9"/>
    <w:rsid w:val="00AB3E6E"/>
    <w:rsid w:val="00AB4D07"/>
    <w:rsid w:val="00AB4DB4"/>
    <w:rsid w:val="00AC42FE"/>
    <w:rsid w:val="00AC5237"/>
    <w:rsid w:val="00AD7EC0"/>
    <w:rsid w:val="00AF03B1"/>
    <w:rsid w:val="00AF14D9"/>
    <w:rsid w:val="00AF4793"/>
    <w:rsid w:val="00AF7FB0"/>
    <w:rsid w:val="00B008A4"/>
    <w:rsid w:val="00B011DA"/>
    <w:rsid w:val="00B037D1"/>
    <w:rsid w:val="00B05771"/>
    <w:rsid w:val="00B13FC8"/>
    <w:rsid w:val="00B14F9D"/>
    <w:rsid w:val="00B169F3"/>
    <w:rsid w:val="00B21423"/>
    <w:rsid w:val="00B24722"/>
    <w:rsid w:val="00B26AA0"/>
    <w:rsid w:val="00B26EB6"/>
    <w:rsid w:val="00B449F9"/>
    <w:rsid w:val="00B757D1"/>
    <w:rsid w:val="00B80748"/>
    <w:rsid w:val="00B92E1B"/>
    <w:rsid w:val="00B93434"/>
    <w:rsid w:val="00B9369F"/>
    <w:rsid w:val="00B95A27"/>
    <w:rsid w:val="00BB709B"/>
    <w:rsid w:val="00BC2D61"/>
    <w:rsid w:val="00BE7930"/>
    <w:rsid w:val="00BE7E6E"/>
    <w:rsid w:val="00BF3A52"/>
    <w:rsid w:val="00BF68CA"/>
    <w:rsid w:val="00C00BF4"/>
    <w:rsid w:val="00C02EF0"/>
    <w:rsid w:val="00C041F4"/>
    <w:rsid w:val="00C06DD7"/>
    <w:rsid w:val="00C07192"/>
    <w:rsid w:val="00C10C48"/>
    <w:rsid w:val="00C1138F"/>
    <w:rsid w:val="00C125C6"/>
    <w:rsid w:val="00C1672F"/>
    <w:rsid w:val="00C20D2F"/>
    <w:rsid w:val="00C24275"/>
    <w:rsid w:val="00C24613"/>
    <w:rsid w:val="00C315C9"/>
    <w:rsid w:val="00C3645F"/>
    <w:rsid w:val="00C4793C"/>
    <w:rsid w:val="00C47C4A"/>
    <w:rsid w:val="00C55188"/>
    <w:rsid w:val="00C55870"/>
    <w:rsid w:val="00C56042"/>
    <w:rsid w:val="00C57274"/>
    <w:rsid w:val="00C801AB"/>
    <w:rsid w:val="00C80365"/>
    <w:rsid w:val="00C845C4"/>
    <w:rsid w:val="00C90FEB"/>
    <w:rsid w:val="00CA35E3"/>
    <w:rsid w:val="00CA5569"/>
    <w:rsid w:val="00CB03E6"/>
    <w:rsid w:val="00CC0414"/>
    <w:rsid w:val="00CC0FCB"/>
    <w:rsid w:val="00CC696D"/>
    <w:rsid w:val="00CD1DBE"/>
    <w:rsid w:val="00CD2135"/>
    <w:rsid w:val="00CD36AA"/>
    <w:rsid w:val="00CD578D"/>
    <w:rsid w:val="00CD6076"/>
    <w:rsid w:val="00CD6E25"/>
    <w:rsid w:val="00CE1924"/>
    <w:rsid w:val="00CE234F"/>
    <w:rsid w:val="00CE2BB1"/>
    <w:rsid w:val="00CE51F7"/>
    <w:rsid w:val="00CE5CDA"/>
    <w:rsid w:val="00CF2BF2"/>
    <w:rsid w:val="00CF4A9F"/>
    <w:rsid w:val="00CF5EE3"/>
    <w:rsid w:val="00CF5FB2"/>
    <w:rsid w:val="00D01359"/>
    <w:rsid w:val="00D03E04"/>
    <w:rsid w:val="00D13B47"/>
    <w:rsid w:val="00D257AC"/>
    <w:rsid w:val="00D260F4"/>
    <w:rsid w:val="00D31C97"/>
    <w:rsid w:val="00D35416"/>
    <w:rsid w:val="00D35562"/>
    <w:rsid w:val="00D358D0"/>
    <w:rsid w:val="00D379CF"/>
    <w:rsid w:val="00D46453"/>
    <w:rsid w:val="00D50860"/>
    <w:rsid w:val="00D51955"/>
    <w:rsid w:val="00D52845"/>
    <w:rsid w:val="00D60313"/>
    <w:rsid w:val="00D60A0B"/>
    <w:rsid w:val="00D629A6"/>
    <w:rsid w:val="00D63A6F"/>
    <w:rsid w:val="00D63C3F"/>
    <w:rsid w:val="00D66010"/>
    <w:rsid w:val="00D671D6"/>
    <w:rsid w:val="00D71DD2"/>
    <w:rsid w:val="00D7467F"/>
    <w:rsid w:val="00D764FA"/>
    <w:rsid w:val="00D80AB1"/>
    <w:rsid w:val="00D8109A"/>
    <w:rsid w:val="00D931BF"/>
    <w:rsid w:val="00D939C7"/>
    <w:rsid w:val="00D96200"/>
    <w:rsid w:val="00DA0A00"/>
    <w:rsid w:val="00DA5C77"/>
    <w:rsid w:val="00DA5F29"/>
    <w:rsid w:val="00DB2305"/>
    <w:rsid w:val="00DB4A63"/>
    <w:rsid w:val="00DC22D6"/>
    <w:rsid w:val="00DD2FA1"/>
    <w:rsid w:val="00DE079E"/>
    <w:rsid w:val="00DE45CD"/>
    <w:rsid w:val="00DF2326"/>
    <w:rsid w:val="00DF2FCD"/>
    <w:rsid w:val="00E11D19"/>
    <w:rsid w:val="00E274F1"/>
    <w:rsid w:val="00E31132"/>
    <w:rsid w:val="00E31728"/>
    <w:rsid w:val="00E42ED3"/>
    <w:rsid w:val="00E43F63"/>
    <w:rsid w:val="00E508AD"/>
    <w:rsid w:val="00E52426"/>
    <w:rsid w:val="00E55B35"/>
    <w:rsid w:val="00E55B9D"/>
    <w:rsid w:val="00E57242"/>
    <w:rsid w:val="00E62F85"/>
    <w:rsid w:val="00E71177"/>
    <w:rsid w:val="00E72198"/>
    <w:rsid w:val="00E72EC5"/>
    <w:rsid w:val="00E768E9"/>
    <w:rsid w:val="00E94AE9"/>
    <w:rsid w:val="00EA102E"/>
    <w:rsid w:val="00EA13D0"/>
    <w:rsid w:val="00EB435D"/>
    <w:rsid w:val="00EB6276"/>
    <w:rsid w:val="00EC05F6"/>
    <w:rsid w:val="00EC1123"/>
    <w:rsid w:val="00EC1F38"/>
    <w:rsid w:val="00EC5A2D"/>
    <w:rsid w:val="00EC72CD"/>
    <w:rsid w:val="00ED41BC"/>
    <w:rsid w:val="00ED43C2"/>
    <w:rsid w:val="00ED5475"/>
    <w:rsid w:val="00ED6122"/>
    <w:rsid w:val="00ED6906"/>
    <w:rsid w:val="00EE0DA7"/>
    <w:rsid w:val="00EE10F6"/>
    <w:rsid w:val="00EE173B"/>
    <w:rsid w:val="00EE784D"/>
    <w:rsid w:val="00EF3AE5"/>
    <w:rsid w:val="00F040BA"/>
    <w:rsid w:val="00F04C6D"/>
    <w:rsid w:val="00F10ABB"/>
    <w:rsid w:val="00F140A7"/>
    <w:rsid w:val="00F15246"/>
    <w:rsid w:val="00F224CE"/>
    <w:rsid w:val="00F261C6"/>
    <w:rsid w:val="00F3377F"/>
    <w:rsid w:val="00F37AEF"/>
    <w:rsid w:val="00F41B89"/>
    <w:rsid w:val="00F43257"/>
    <w:rsid w:val="00F46B5A"/>
    <w:rsid w:val="00F516FA"/>
    <w:rsid w:val="00F53B6E"/>
    <w:rsid w:val="00F55635"/>
    <w:rsid w:val="00F557EC"/>
    <w:rsid w:val="00F62F61"/>
    <w:rsid w:val="00F644D8"/>
    <w:rsid w:val="00F649A8"/>
    <w:rsid w:val="00F704E5"/>
    <w:rsid w:val="00F70E67"/>
    <w:rsid w:val="00F851F3"/>
    <w:rsid w:val="00F866B9"/>
    <w:rsid w:val="00F87A57"/>
    <w:rsid w:val="00F91B6D"/>
    <w:rsid w:val="00F95EB4"/>
    <w:rsid w:val="00F97D90"/>
    <w:rsid w:val="00FA3999"/>
    <w:rsid w:val="00FB0357"/>
    <w:rsid w:val="00FB0805"/>
    <w:rsid w:val="00FB3258"/>
    <w:rsid w:val="00FB3715"/>
    <w:rsid w:val="00FB5B8D"/>
    <w:rsid w:val="00FC053A"/>
    <w:rsid w:val="00FC2646"/>
    <w:rsid w:val="00FD22B8"/>
    <w:rsid w:val="00FD2770"/>
    <w:rsid w:val="00FF164C"/>
    <w:rsid w:val="00FF7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70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75EC-6AD4-4705-B497-89EC59EB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7748</Words>
  <Characters>44168</Characters>
  <Application>Microsoft Office Word</Application>
  <DocSecurity>0</DocSecurity>
  <Lines>368</Lines>
  <Paragraphs>103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3</cp:revision>
  <dcterms:created xsi:type="dcterms:W3CDTF">2025-09-24T13:00:00Z</dcterms:created>
  <dcterms:modified xsi:type="dcterms:W3CDTF">2025-09-25T08:39:00Z</dcterms:modified>
</cp:coreProperties>
</file>